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E6122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977EC" w14:textId="77777777" w:rsidR="00BE7E6E"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p w14:paraId="16358C8A" w14:textId="5E4A6469" w:rsidR="007B4A2E" w:rsidRPr="00731494" w:rsidRDefault="007B4A2E" w:rsidP="007B4A2E">
            <w:pPr>
              <w:jc w:val="center"/>
            </w:pPr>
            <w:r w:rsidRPr="007B4A2E">
              <w:rPr>
                <w:rFonts w:ascii="Arial" w:hAnsi="Arial" w:cs="Arial"/>
                <w:i/>
                <w:iCs/>
                <w:color w:val="808080" w:themeColor="background1" w:themeShade="80"/>
                <w:position w:val="-2"/>
                <w:sz w:val="18"/>
                <w:szCs w:val="18"/>
              </w:rPr>
              <w:t>velja za 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15394" w14:textId="77777777" w:rsidR="007B4A2E" w:rsidRDefault="00A11576">
            <w:pPr>
              <w:rPr>
                <w:rFonts w:ascii="Arial" w:hAnsi="Arial" w:cs="Arial"/>
                <w:color w:val="000000"/>
                <w:position w:val="-2"/>
                <w:sz w:val="18"/>
                <w:szCs w:val="18"/>
              </w:rPr>
            </w:pPr>
            <w:r w:rsidRPr="00731494">
              <w:rPr>
                <w:rFonts w:ascii="Arial" w:hAnsi="Arial" w:cs="Arial"/>
                <w:color w:val="000000"/>
                <w:position w:val="-2"/>
                <w:sz w:val="18"/>
                <w:szCs w:val="18"/>
              </w:rPr>
              <w:t xml:space="preserve">Vzorec </w:t>
            </w:r>
            <w:r w:rsidR="00305A11">
              <w:rPr>
                <w:rFonts w:ascii="Arial" w:hAnsi="Arial" w:cs="Arial"/>
                <w:color w:val="000000"/>
                <w:position w:val="-2"/>
                <w:sz w:val="18"/>
                <w:szCs w:val="18"/>
              </w:rPr>
              <w:t xml:space="preserve">Menične izjave </w:t>
            </w:r>
            <w:r w:rsidRPr="00731494">
              <w:rPr>
                <w:rFonts w:ascii="Arial" w:hAnsi="Arial" w:cs="Arial"/>
                <w:color w:val="000000"/>
                <w:position w:val="-2"/>
                <w:sz w:val="18"/>
                <w:szCs w:val="18"/>
              </w:rPr>
              <w:t>za dobro izvedbo</w:t>
            </w:r>
          </w:p>
          <w:p w14:paraId="5E60E646" w14:textId="77777777" w:rsidR="007B4A2E" w:rsidRDefault="007B4A2E">
            <w:pPr>
              <w:rPr>
                <w:rFonts w:ascii="Arial" w:hAnsi="Arial" w:cs="Arial"/>
                <w:color w:val="000000"/>
                <w:position w:val="-2"/>
                <w:sz w:val="18"/>
                <w:szCs w:val="18"/>
              </w:rPr>
            </w:pPr>
          </w:p>
          <w:p w14:paraId="29638C63" w14:textId="29B15EF8" w:rsidR="00BE7E6E" w:rsidRPr="00731494" w:rsidRDefault="007B4A2E" w:rsidP="007B4A2E">
            <w:pPr>
              <w:jc w:val="center"/>
            </w:pPr>
            <w:r w:rsidRPr="007B4A2E">
              <w:rPr>
                <w:rFonts w:ascii="Arial" w:hAnsi="Arial" w:cs="Arial"/>
                <w:i/>
                <w:iCs/>
                <w:color w:val="808080" w:themeColor="background1" w:themeShade="80"/>
                <w:position w:val="-2"/>
                <w:sz w:val="18"/>
                <w:szCs w:val="18"/>
              </w:rPr>
              <w:t>velja za 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E7B27E8" w:rsidR="00BE7E6E" w:rsidRPr="00731494" w:rsidRDefault="00305A11">
            <w:pPr>
              <w:spacing w:before="135" w:after="135"/>
              <w:jc w:val="both"/>
              <w:textAlignment w:val="center"/>
            </w:pPr>
            <w:r w:rsidRPr="00305A11">
              <w:rPr>
                <w:rFonts w:ascii="Arial" w:hAnsi="Arial" w:cs="Arial"/>
                <w:color w:val="000000"/>
                <w:position w:val="-2"/>
                <w:sz w:val="18"/>
                <w:szCs w:val="18"/>
              </w:rPr>
              <w:t>Izpolnjen, podpisan in žigosan.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4EBE2FEF"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02AE4D94"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5222A3DD"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78C1DFF1" w:rsidR="00D31C97" w:rsidRPr="00731494" w:rsidRDefault="00D31C97" w:rsidP="00D31C97">
            <w:r w:rsidRPr="00731494">
              <w:rPr>
                <w:rFonts w:ascii="Arial" w:hAnsi="Arial" w:cs="Arial"/>
                <w:color w:val="000000"/>
                <w:position w:val="-2"/>
                <w:sz w:val="18"/>
                <w:szCs w:val="18"/>
              </w:rPr>
              <w:t>1</w:t>
            </w:r>
            <w:r w:rsidR="00E61228">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9163EB1"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E61228">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3E2024FA"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1139DC4C" w:rsidR="00BE7E6E" w:rsidRPr="00CA26F2" w:rsidRDefault="00A11576">
            <w:pPr>
              <w:rPr>
                <w:highlight w:val="yellow"/>
              </w:rPr>
            </w:pPr>
            <w:r w:rsidRPr="00CC0FCB">
              <w:rPr>
                <w:rFonts w:ascii="Arial" w:hAnsi="Arial" w:cs="Arial"/>
                <w:color w:val="000000"/>
                <w:position w:val="-2"/>
                <w:sz w:val="18"/>
                <w:szCs w:val="18"/>
              </w:rPr>
              <w:t xml:space="preserve">Vzorec pogodbe: Pogodba </w:t>
            </w:r>
            <w:r w:rsidR="007D50F9">
              <w:rPr>
                <w:rFonts w:ascii="Arial" w:hAnsi="Arial" w:cs="Arial"/>
                <w:color w:val="000000"/>
                <w:position w:val="-2"/>
                <w:sz w:val="18"/>
                <w:szCs w:val="18"/>
              </w:rPr>
              <w:t xml:space="preserve">za najem ambulantnega UZ za endoanalni pregled </w:t>
            </w:r>
            <w:r w:rsidR="00612F46" w:rsidRPr="00612F46">
              <w:rPr>
                <w:rFonts w:ascii="Arial" w:hAnsi="Arial" w:cs="Arial"/>
                <w:color w:val="000000"/>
                <w:position w:val="-2"/>
                <w:sz w:val="18"/>
                <w:szCs w:val="18"/>
              </w:rPr>
              <w:t>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7D85411D"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 xml:space="preserve">Vzorec pogodbe: Pogodba o </w:t>
            </w:r>
            <w:r w:rsidR="007D50F9">
              <w:rPr>
                <w:rFonts w:ascii="Arial" w:hAnsi="Arial" w:cs="Arial"/>
                <w:color w:val="000000"/>
                <w:position w:val="-2"/>
                <w:sz w:val="18"/>
                <w:szCs w:val="18"/>
              </w:rPr>
              <w:t xml:space="preserve">nakupu programske opreme </w:t>
            </w:r>
            <w:r w:rsidR="007D50F9" w:rsidRPr="002232EE">
              <w:rPr>
                <w:rFonts w:ascii="Arial" w:hAnsi="Arial" w:cs="Arial"/>
                <w:color w:val="000000"/>
                <w:position w:val="-2"/>
                <w:sz w:val="18"/>
                <w:szCs w:val="18"/>
              </w:rPr>
              <w:t>BKViewer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52ED0" w14:textId="77777777" w:rsidR="002E6EDE"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p w14:paraId="2969749A" w14:textId="77777777" w:rsidR="007B4A2E" w:rsidRDefault="007B4A2E">
            <w:pPr>
              <w:rPr>
                <w:rFonts w:ascii="Arial" w:hAnsi="Arial" w:cs="Arial"/>
                <w:color w:val="000000"/>
                <w:position w:val="-2"/>
                <w:sz w:val="18"/>
                <w:szCs w:val="18"/>
              </w:rPr>
            </w:pPr>
          </w:p>
          <w:p w14:paraId="5C20F0A7" w14:textId="739F65BE" w:rsidR="007B4A2E" w:rsidRPr="007B4A2E" w:rsidRDefault="007B4A2E" w:rsidP="007B4A2E">
            <w:pPr>
              <w:jc w:val="center"/>
              <w:rPr>
                <w:rFonts w:ascii="Arial" w:hAnsi="Arial" w:cs="Arial"/>
                <w:i/>
                <w:iCs/>
                <w:color w:val="000000"/>
                <w:position w:val="-2"/>
                <w:sz w:val="18"/>
                <w:szCs w:val="18"/>
              </w:rPr>
            </w:pPr>
            <w:r w:rsidRPr="007B4A2E">
              <w:rPr>
                <w:rFonts w:ascii="Arial" w:hAnsi="Arial" w:cs="Arial"/>
                <w:i/>
                <w:iCs/>
                <w:color w:val="808080" w:themeColor="background1" w:themeShade="80"/>
                <w:position w:val="-2"/>
                <w:sz w:val="18"/>
                <w:szCs w:val="18"/>
              </w:rPr>
              <w:t>velja za 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444E07" w:rsidRPr="00731494" w14:paraId="454EE88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79BF3" w14:textId="4AEE9B54" w:rsidR="00444E07" w:rsidRPr="00731494" w:rsidRDefault="00444E0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72D0F" w14:textId="77777777" w:rsidR="00444E07" w:rsidRDefault="00444E07">
            <w:pPr>
              <w:rPr>
                <w:rFonts w:ascii="Arial" w:hAnsi="Arial" w:cs="Arial"/>
                <w:color w:val="000000"/>
                <w:position w:val="-2"/>
                <w:sz w:val="18"/>
                <w:szCs w:val="18"/>
              </w:rPr>
            </w:pPr>
            <w:r w:rsidRPr="00444E07">
              <w:rPr>
                <w:rFonts w:ascii="Arial" w:hAnsi="Arial" w:cs="Arial"/>
                <w:color w:val="000000"/>
                <w:position w:val="-2"/>
                <w:sz w:val="18"/>
                <w:szCs w:val="18"/>
              </w:rPr>
              <w:t>Pooblastilo oziroma drugo dokazilo o pooblaščenosti za prodajo v ponudbi ponujenega aparata oziroma opreme</w:t>
            </w:r>
          </w:p>
          <w:p w14:paraId="658417A8" w14:textId="77777777" w:rsidR="007B4A2E" w:rsidRDefault="007B4A2E">
            <w:pPr>
              <w:rPr>
                <w:rFonts w:ascii="Arial" w:hAnsi="Arial" w:cs="Arial"/>
                <w:color w:val="000000"/>
                <w:position w:val="-2"/>
                <w:sz w:val="18"/>
                <w:szCs w:val="18"/>
              </w:rPr>
            </w:pPr>
          </w:p>
          <w:p w14:paraId="47866735" w14:textId="178C68FE" w:rsidR="007B4A2E" w:rsidRPr="00731494" w:rsidRDefault="007B4A2E" w:rsidP="007B4A2E">
            <w:pPr>
              <w:jc w:val="center"/>
              <w:rPr>
                <w:rFonts w:ascii="Arial" w:hAnsi="Arial" w:cs="Arial"/>
                <w:color w:val="000000"/>
                <w:position w:val="-2"/>
                <w:sz w:val="18"/>
                <w:szCs w:val="18"/>
              </w:rPr>
            </w:pPr>
            <w:r w:rsidRPr="007B4A2E">
              <w:rPr>
                <w:rFonts w:ascii="Arial" w:hAnsi="Arial" w:cs="Arial"/>
                <w:i/>
                <w:iCs/>
                <w:color w:val="808080" w:themeColor="background1" w:themeShade="80"/>
                <w:position w:val="-2"/>
                <w:sz w:val="18"/>
                <w:szCs w:val="18"/>
              </w:rPr>
              <w:t>velja za 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2435C" w14:textId="06A44953" w:rsidR="00444E07" w:rsidRPr="00731494" w:rsidRDefault="00444E0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2D12424C"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20215A" w:rsidRPr="0020215A">
        <w:rPr>
          <w:rFonts w:ascii="Arial" w:hAnsi="Arial" w:cs="Arial"/>
          <w:b/>
          <w:bCs/>
          <w:color w:val="000000"/>
          <w:sz w:val="18"/>
          <w:szCs w:val="18"/>
        </w:rPr>
        <w:t>Najem ambulantnega UZ za endoanalni pregled in nakup programske opreme BKViewer za potrebe UKC Ljubljana</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70132504"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2232EE">
        <w:rPr>
          <w:rFonts w:ascii="Arial" w:hAnsi="Arial" w:cs="Arial"/>
          <w:color w:val="000000"/>
          <w:sz w:val="18"/>
          <w:szCs w:val="18"/>
          <w:u w:val="single"/>
        </w:rPr>
        <w:t>za sklop/a:________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tbl>
      <w:tblPr>
        <w:tblStyle w:val="TableGrid"/>
        <w:tblW w:w="9067" w:type="dxa"/>
        <w:tblLook w:val="04A0" w:firstRow="1" w:lastRow="0" w:firstColumn="1" w:lastColumn="0" w:noHBand="0" w:noVBand="1"/>
      </w:tblPr>
      <w:tblGrid>
        <w:gridCol w:w="3114"/>
        <w:gridCol w:w="957"/>
        <w:gridCol w:w="917"/>
        <w:gridCol w:w="2109"/>
        <w:gridCol w:w="1970"/>
      </w:tblGrid>
      <w:tr w:rsidR="00500820" w14:paraId="3B5246BA" w14:textId="77777777" w:rsidTr="00500820">
        <w:trPr>
          <w:trHeight w:val="806"/>
        </w:trPr>
        <w:tc>
          <w:tcPr>
            <w:tcW w:w="3114" w:type="dxa"/>
            <w:shd w:val="clear" w:color="auto" w:fill="D9D9D9" w:themeFill="background1" w:themeFillShade="D9"/>
            <w:vAlign w:val="center"/>
          </w:tcPr>
          <w:p w14:paraId="66525202" w14:textId="4D33FD81" w:rsidR="00A0552C" w:rsidRPr="001C0433" w:rsidRDefault="00A0552C" w:rsidP="00CA26F2">
            <w:pPr>
              <w:spacing w:before="225" w:after="225"/>
              <w:jc w:val="center"/>
              <w:rPr>
                <w:rFonts w:ascii="Arial" w:hAnsi="Arial" w:cs="Arial"/>
                <w:b/>
                <w:bCs/>
                <w:sz w:val="18"/>
                <w:szCs w:val="18"/>
              </w:rPr>
            </w:pPr>
            <w:r>
              <w:rPr>
                <w:rFonts w:ascii="Arial" w:hAnsi="Arial" w:cs="Arial"/>
                <w:b/>
                <w:bCs/>
                <w:sz w:val="18"/>
                <w:szCs w:val="18"/>
              </w:rPr>
              <w:t>Postavka oziroma sklop</w:t>
            </w:r>
            <w:r w:rsidRPr="001C0433">
              <w:rPr>
                <w:rFonts w:ascii="Arial" w:hAnsi="Arial" w:cs="Arial"/>
                <w:b/>
                <w:bCs/>
                <w:sz w:val="18"/>
                <w:szCs w:val="18"/>
              </w:rPr>
              <w:t>:</w:t>
            </w:r>
          </w:p>
        </w:tc>
        <w:tc>
          <w:tcPr>
            <w:tcW w:w="957" w:type="dxa"/>
            <w:shd w:val="clear" w:color="auto" w:fill="DBE5F1" w:themeFill="accent1" w:themeFillTint="33"/>
            <w:vAlign w:val="center"/>
          </w:tcPr>
          <w:p w14:paraId="6F32530E" w14:textId="69827350" w:rsidR="00A0552C" w:rsidRPr="001C0433" w:rsidRDefault="00A0552C" w:rsidP="00CA26F2">
            <w:pPr>
              <w:spacing w:before="225" w:after="225"/>
              <w:jc w:val="center"/>
              <w:rPr>
                <w:rFonts w:ascii="Arial" w:hAnsi="Arial" w:cs="Arial"/>
                <w:b/>
                <w:bCs/>
                <w:sz w:val="18"/>
                <w:szCs w:val="18"/>
              </w:rPr>
            </w:pPr>
            <w:r>
              <w:rPr>
                <w:rFonts w:ascii="Arial" w:hAnsi="Arial" w:cs="Arial"/>
                <w:b/>
                <w:bCs/>
                <w:sz w:val="18"/>
                <w:szCs w:val="18"/>
              </w:rPr>
              <w:t>Enota mere</w:t>
            </w:r>
          </w:p>
        </w:tc>
        <w:tc>
          <w:tcPr>
            <w:tcW w:w="917" w:type="dxa"/>
            <w:shd w:val="clear" w:color="auto" w:fill="DBE5F1" w:themeFill="accent1" w:themeFillTint="33"/>
            <w:vAlign w:val="center"/>
          </w:tcPr>
          <w:p w14:paraId="78A945C1" w14:textId="30DDB60D" w:rsidR="00A0552C" w:rsidRPr="001C0433" w:rsidRDefault="00A0552C" w:rsidP="00CA26F2">
            <w:pPr>
              <w:spacing w:before="225" w:after="225"/>
              <w:jc w:val="center"/>
              <w:rPr>
                <w:rFonts w:ascii="Arial" w:hAnsi="Arial" w:cs="Arial"/>
                <w:b/>
                <w:bCs/>
                <w:sz w:val="18"/>
                <w:szCs w:val="18"/>
              </w:rPr>
            </w:pPr>
            <w:r>
              <w:rPr>
                <w:rFonts w:ascii="Arial" w:hAnsi="Arial" w:cs="Arial"/>
                <w:b/>
                <w:bCs/>
                <w:sz w:val="18"/>
                <w:szCs w:val="18"/>
              </w:rPr>
              <w:t>Količina</w:t>
            </w:r>
          </w:p>
        </w:tc>
        <w:tc>
          <w:tcPr>
            <w:tcW w:w="2109" w:type="dxa"/>
            <w:shd w:val="clear" w:color="auto" w:fill="DBE5F1" w:themeFill="accent1" w:themeFillTint="33"/>
            <w:vAlign w:val="center"/>
          </w:tcPr>
          <w:p w14:paraId="10E5FF1E" w14:textId="6C17363A" w:rsidR="00A0552C" w:rsidRPr="001C0433" w:rsidRDefault="00A0552C" w:rsidP="00CA26F2">
            <w:pPr>
              <w:spacing w:before="225" w:after="225"/>
              <w:jc w:val="center"/>
              <w:rPr>
                <w:rFonts w:ascii="Arial" w:hAnsi="Arial" w:cs="Arial"/>
                <w:b/>
                <w:bCs/>
                <w:sz w:val="18"/>
                <w:szCs w:val="18"/>
              </w:rPr>
            </w:pPr>
            <w:r>
              <w:rPr>
                <w:rFonts w:ascii="Arial" w:hAnsi="Arial" w:cs="Arial"/>
                <w:b/>
                <w:bCs/>
                <w:sz w:val="18"/>
                <w:szCs w:val="18"/>
              </w:rPr>
              <w:t>Ponudbena cena na EM v EUR brez DDV</w:t>
            </w:r>
          </w:p>
        </w:tc>
        <w:tc>
          <w:tcPr>
            <w:tcW w:w="1970" w:type="dxa"/>
            <w:shd w:val="clear" w:color="auto" w:fill="DBE5F1" w:themeFill="accent1" w:themeFillTint="33"/>
            <w:vAlign w:val="center"/>
          </w:tcPr>
          <w:p w14:paraId="5E67486C" w14:textId="2CB311F4" w:rsidR="00A0552C" w:rsidRPr="001C0433" w:rsidRDefault="00A0552C" w:rsidP="00CA26F2">
            <w:pPr>
              <w:spacing w:before="225" w:after="225"/>
              <w:jc w:val="center"/>
              <w:rPr>
                <w:rFonts w:ascii="Arial" w:hAnsi="Arial" w:cs="Arial"/>
                <w:b/>
                <w:bCs/>
                <w:sz w:val="18"/>
                <w:szCs w:val="18"/>
              </w:rPr>
            </w:pPr>
            <w:r>
              <w:rPr>
                <w:rFonts w:ascii="Arial" w:hAnsi="Arial" w:cs="Arial"/>
                <w:b/>
                <w:bCs/>
                <w:sz w:val="18"/>
                <w:szCs w:val="18"/>
              </w:rPr>
              <w:t>Ponudbena cena postavke v EUR brez DDV</w:t>
            </w:r>
          </w:p>
        </w:tc>
      </w:tr>
      <w:tr w:rsidR="00A0552C" w14:paraId="2F2DEF7B" w14:textId="77777777" w:rsidTr="00500820">
        <w:tc>
          <w:tcPr>
            <w:tcW w:w="3114" w:type="dxa"/>
            <w:shd w:val="clear" w:color="auto" w:fill="D9D9D9" w:themeFill="background1" w:themeFillShade="D9"/>
            <w:vAlign w:val="center"/>
          </w:tcPr>
          <w:p w14:paraId="54052FBD" w14:textId="16EE0757" w:rsidR="00A0552C" w:rsidRPr="001C0433" w:rsidRDefault="00A0552C" w:rsidP="00CA35E3">
            <w:pPr>
              <w:spacing w:before="225" w:after="225"/>
              <w:jc w:val="center"/>
              <w:rPr>
                <w:rFonts w:ascii="Arial" w:hAnsi="Arial" w:cs="Arial"/>
                <w:b/>
                <w:bCs/>
                <w:sz w:val="18"/>
                <w:szCs w:val="18"/>
              </w:rPr>
            </w:pPr>
            <w:r w:rsidRPr="002232EE">
              <w:rPr>
                <w:rFonts w:ascii="Arial" w:hAnsi="Arial" w:cs="Arial"/>
                <w:color w:val="000000"/>
                <w:position w:val="-2"/>
                <w:sz w:val="18"/>
                <w:szCs w:val="18"/>
              </w:rPr>
              <w:t>Sklop 1: Najem ambulantnega UZ za endoanalni pregled</w:t>
            </w:r>
          </w:p>
        </w:tc>
        <w:tc>
          <w:tcPr>
            <w:tcW w:w="957" w:type="dxa"/>
            <w:vAlign w:val="center"/>
          </w:tcPr>
          <w:p w14:paraId="5EA812E7" w14:textId="085F31D5" w:rsidR="00A0552C" w:rsidRPr="001C0433" w:rsidRDefault="00A0552C" w:rsidP="00CA35E3">
            <w:pPr>
              <w:spacing w:before="225" w:after="225"/>
              <w:jc w:val="center"/>
              <w:rPr>
                <w:rFonts w:ascii="Arial" w:hAnsi="Arial" w:cs="Arial"/>
                <w:sz w:val="18"/>
                <w:szCs w:val="18"/>
              </w:rPr>
            </w:pPr>
            <w:r>
              <w:rPr>
                <w:rFonts w:ascii="Arial" w:hAnsi="Arial" w:cs="Arial"/>
                <w:sz w:val="18"/>
                <w:szCs w:val="18"/>
              </w:rPr>
              <w:t>mesec</w:t>
            </w:r>
          </w:p>
        </w:tc>
        <w:tc>
          <w:tcPr>
            <w:tcW w:w="917" w:type="dxa"/>
            <w:vAlign w:val="center"/>
          </w:tcPr>
          <w:p w14:paraId="70EA0055" w14:textId="4F71C993" w:rsidR="00A0552C" w:rsidRPr="001C0433" w:rsidRDefault="00A0552C" w:rsidP="00CA35E3">
            <w:pPr>
              <w:spacing w:before="225" w:after="225"/>
              <w:jc w:val="center"/>
              <w:rPr>
                <w:rFonts w:ascii="Arial" w:hAnsi="Arial" w:cs="Arial"/>
                <w:sz w:val="18"/>
                <w:szCs w:val="18"/>
              </w:rPr>
            </w:pPr>
            <w:r>
              <w:rPr>
                <w:rFonts w:ascii="Arial" w:hAnsi="Arial" w:cs="Arial"/>
                <w:sz w:val="18"/>
                <w:szCs w:val="18"/>
              </w:rPr>
              <w:t>60</w:t>
            </w:r>
          </w:p>
        </w:tc>
        <w:tc>
          <w:tcPr>
            <w:tcW w:w="2109" w:type="dxa"/>
            <w:vAlign w:val="center"/>
          </w:tcPr>
          <w:p w14:paraId="5C1BA39B" w14:textId="77777777" w:rsidR="00A0552C" w:rsidRPr="001C0433" w:rsidRDefault="00A0552C" w:rsidP="00CA35E3">
            <w:pPr>
              <w:spacing w:before="225" w:after="225"/>
              <w:jc w:val="center"/>
              <w:rPr>
                <w:rFonts w:ascii="Arial" w:hAnsi="Arial" w:cs="Arial"/>
                <w:sz w:val="18"/>
                <w:szCs w:val="18"/>
              </w:rPr>
            </w:pPr>
          </w:p>
        </w:tc>
        <w:tc>
          <w:tcPr>
            <w:tcW w:w="1970" w:type="dxa"/>
            <w:vAlign w:val="center"/>
          </w:tcPr>
          <w:p w14:paraId="660547BD" w14:textId="679F2054" w:rsidR="00A0552C" w:rsidRPr="001C0433" w:rsidRDefault="00A0552C" w:rsidP="00CA35E3">
            <w:pPr>
              <w:spacing w:before="225" w:after="225"/>
              <w:jc w:val="center"/>
              <w:rPr>
                <w:rFonts w:ascii="Arial" w:hAnsi="Arial" w:cs="Arial"/>
                <w:sz w:val="18"/>
                <w:szCs w:val="18"/>
              </w:rPr>
            </w:pPr>
          </w:p>
        </w:tc>
      </w:tr>
      <w:tr w:rsidR="00A0552C" w14:paraId="31652733" w14:textId="77777777" w:rsidTr="00500820">
        <w:tc>
          <w:tcPr>
            <w:tcW w:w="3114" w:type="dxa"/>
            <w:shd w:val="clear" w:color="auto" w:fill="D9D9D9" w:themeFill="background1" w:themeFillShade="D9"/>
            <w:vAlign w:val="center"/>
          </w:tcPr>
          <w:p w14:paraId="0096E976" w14:textId="40685296" w:rsidR="00A0552C" w:rsidRPr="001C0433" w:rsidRDefault="00A0552C" w:rsidP="00CA35E3">
            <w:pPr>
              <w:spacing w:before="225" w:after="225"/>
              <w:jc w:val="center"/>
              <w:rPr>
                <w:rFonts w:ascii="Arial" w:hAnsi="Arial" w:cs="Arial"/>
                <w:b/>
                <w:bCs/>
                <w:sz w:val="18"/>
                <w:szCs w:val="18"/>
              </w:rPr>
            </w:pPr>
            <w:r w:rsidRPr="002232EE">
              <w:rPr>
                <w:rFonts w:ascii="Arial" w:hAnsi="Arial" w:cs="Arial"/>
                <w:color w:val="000000"/>
                <w:position w:val="-2"/>
                <w:sz w:val="18"/>
                <w:szCs w:val="18"/>
              </w:rPr>
              <w:t xml:space="preserve">Sklop 2: </w:t>
            </w:r>
            <w:r>
              <w:rPr>
                <w:rFonts w:ascii="Arial" w:hAnsi="Arial" w:cs="Arial"/>
                <w:color w:val="000000"/>
                <w:position w:val="-2"/>
                <w:sz w:val="18"/>
                <w:szCs w:val="18"/>
              </w:rPr>
              <w:t>N</w:t>
            </w:r>
            <w:r w:rsidRPr="002232EE">
              <w:rPr>
                <w:rFonts w:ascii="Arial" w:hAnsi="Arial" w:cs="Arial"/>
                <w:color w:val="000000"/>
                <w:position w:val="-2"/>
                <w:sz w:val="18"/>
                <w:szCs w:val="18"/>
              </w:rPr>
              <w:t>akup programske opreme BKViewer</w:t>
            </w:r>
          </w:p>
        </w:tc>
        <w:tc>
          <w:tcPr>
            <w:tcW w:w="957" w:type="dxa"/>
            <w:vAlign w:val="center"/>
          </w:tcPr>
          <w:p w14:paraId="3887028C" w14:textId="70282F77" w:rsidR="00A0552C" w:rsidRPr="001C0433" w:rsidRDefault="00A0552C" w:rsidP="00CA35E3">
            <w:pPr>
              <w:spacing w:before="225" w:after="225"/>
              <w:jc w:val="center"/>
              <w:rPr>
                <w:rFonts w:ascii="Arial" w:hAnsi="Arial" w:cs="Arial"/>
                <w:sz w:val="18"/>
                <w:szCs w:val="18"/>
              </w:rPr>
            </w:pPr>
            <w:r>
              <w:rPr>
                <w:rFonts w:ascii="Arial" w:hAnsi="Arial" w:cs="Arial"/>
                <w:sz w:val="18"/>
                <w:szCs w:val="18"/>
              </w:rPr>
              <w:t>kos</w:t>
            </w:r>
          </w:p>
        </w:tc>
        <w:tc>
          <w:tcPr>
            <w:tcW w:w="917" w:type="dxa"/>
            <w:vAlign w:val="center"/>
          </w:tcPr>
          <w:p w14:paraId="2E7994EC" w14:textId="5B4EE976" w:rsidR="00A0552C" w:rsidRPr="001C0433" w:rsidRDefault="00A0552C" w:rsidP="00CA35E3">
            <w:pPr>
              <w:spacing w:before="225" w:after="225"/>
              <w:jc w:val="center"/>
              <w:rPr>
                <w:rFonts w:ascii="Arial" w:hAnsi="Arial" w:cs="Arial"/>
                <w:sz w:val="18"/>
                <w:szCs w:val="18"/>
              </w:rPr>
            </w:pPr>
            <w:r>
              <w:rPr>
                <w:rFonts w:ascii="Arial" w:hAnsi="Arial" w:cs="Arial"/>
                <w:sz w:val="18"/>
                <w:szCs w:val="18"/>
              </w:rPr>
              <w:t>1</w:t>
            </w:r>
          </w:p>
        </w:tc>
        <w:tc>
          <w:tcPr>
            <w:tcW w:w="2109" w:type="dxa"/>
            <w:vAlign w:val="center"/>
          </w:tcPr>
          <w:p w14:paraId="0952DB6F" w14:textId="77777777" w:rsidR="00A0552C" w:rsidRPr="001C0433" w:rsidRDefault="00A0552C" w:rsidP="00CA35E3">
            <w:pPr>
              <w:spacing w:before="225" w:after="225"/>
              <w:jc w:val="center"/>
              <w:rPr>
                <w:rFonts w:ascii="Arial" w:hAnsi="Arial" w:cs="Arial"/>
                <w:sz w:val="18"/>
                <w:szCs w:val="18"/>
              </w:rPr>
            </w:pPr>
          </w:p>
        </w:tc>
        <w:tc>
          <w:tcPr>
            <w:tcW w:w="1970" w:type="dxa"/>
            <w:vAlign w:val="center"/>
          </w:tcPr>
          <w:p w14:paraId="4AB8DF8E" w14:textId="77777777" w:rsidR="00A0552C" w:rsidRPr="001C0433" w:rsidRDefault="00A0552C" w:rsidP="00CA35E3">
            <w:pPr>
              <w:spacing w:before="225" w:after="225"/>
              <w:jc w:val="center"/>
              <w:rPr>
                <w:rFonts w:ascii="Arial" w:hAnsi="Arial" w:cs="Arial"/>
                <w:sz w:val="18"/>
                <w:szCs w:val="18"/>
              </w:rPr>
            </w:pPr>
          </w:p>
        </w:tc>
      </w:tr>
    </w:tbl>
    <w:p w14:paraId="4DEB2A4F" w14:textId="77777777" w:rsidR="00380D35" w:rsidRDefault="00380D35" w:rsidP="003D1DF7">
      <w:pPr>
        <w:spacing w:after="0" w:line="240" w:lineRule="auto"/>
        <w:rPr>
          <w:rFonts w:ascii="Arial" w:hAnsi="Arial" w:cs="Arial"/>
          <w:color w:val="000000"/>
          <w:sz w:val="18"/>
          <w:szCs w:val="18"/>
        </w:rPr>
      </w:pPr>
    </w:p>
    <w:p w14:paraId="12BC8E32" w14:textId="77777777" w:rsidR="00500820" w:rsidRDefault="00500820" w:rsidP="00A0552C">
      <w:pPr>
        <w:rPr>
          <w:rFonts w:ascii="Arial" w:hAnsi="Arial" w:cs="Arial"/>
          <w:color w:val="000000"/>
          <w:sz w:val="18"/>
          <w:szCs w:val="18"/>
        </w:rPr>
      </w:pPr>
    </w:p>
    <w:p w14:paraId="4D68F488" w14:textId="352976BA" w:rsidR="00A0552C" w:rsidRDefault="00A0552C" w:rsidP="00A0552C">
      <w:pPr>
        <w:rPr>
          <w:rFonts w:ascii="Arial" w:hAnsi="Arial" w:cs="Arial"/>
          <w:color w:val="000000"/>
          <w:sz w:val="18"/>
          <w:szCs w:val="18"/>
        </w:rPr>
      </w:pPr>
      <w:r>
        <w:rPr>
          <w:rFonts w:ascii="Arial" w:hAnsi="Arial" w:cs="Arial"/>
          <w:color w:val="000000"/>
          <w:sz w:val="18"/>
          <w:szCs w:val="18"/>
        </w:rPr>
        <w:t>Skupna ponudbena cena za celoten obseg predmeta javnega naročila</w:t>
      </w:r>
    </w:p>
    <w:tbl>
      <w:tblPr>
        <w:tblStyle w:val="TableGrid"/>
        <w:tblW w:w="9067" w:type="dxa"/>
        <w:tblLook w:val="04A0" w:firstRow="1" w:lastRow="0" w:firstColumn="1" w:lastColumn="0" w:noHBand="0" w:noVBand="1"/>
      </w:tblPr>
      <w:tblGrid>
        <w:gridCol w:w="2689"/>
        <w:gridCol w:w="2551"/>
        <w:gridCol w:w="1418"/>
        <w:gridCol w:w="2409"/>
      </w:tblGrid>
      <w:tr w:rsidR="00A0552C" w14:paraId="0D332307" w14:textId="77777777" w:rsidTr="00A0552C">
        <w:trPr>
          <w:trHeight w:val="622"/>
        </w:trPr>
        <w:tc>
          <w:tcPr>
            <w:tcW w:w="2689" w:type="dxa"/>
            <w:shd w:val="clear" w:color="auto" w:fill="D9D9D9" w:themeFill="background1" w:themeFillShade="D9"/>
            <w:vAlign w:val="center"/>
          </w:tcPr>
          <w:p w14:paraId="187C07D7" w14:textId="6129DA23" w:rsidR="00A0552C" w:rsidRPr="001C0433" w:rsidRDefault="00A0552C" w:rsidP="00332C43">
            <w:pPr>
              <w:spacing w:before="225" w:after="225"/>
              <w:jc w:val="center"/>
              <w:rPr>
                <w:rFonts w:ascii="Arial" w:hAnsi="Arial" w:cs="Arial"/>
                <w:b/>
                <w:bCs/>
                <w:sz w:val="18"/>
                <w:szCs w:val="18"/>
              </w:rPr>
            </w:pPr>
            <w:r>
              <w:rPr>
                <w:rFonts w:ascii="Arial" w:hAnsi="Arial" w:cs="Arial"/>
                <w:b/>
                <w:bCs/>
                <w:sz w:val="18"/>
                <w:szCs w:val="18"/>
              </w:rPr>
              <w:t>Sklop</w:t>
            </w:r>
          </w:p>
        </w:tc>
        <w:tc>
          <w:tcPr>
            <w:tcW w:w="2551" w:type="dxa"/>
            <w:shd w:val="clear" w:color="auto" w:fill="DBE5F1" w:themeFill="accent1" w:themeFillTint="33"/>
            <w:vAlign w:val="center"/>
          </w:tcPr>
          <w:p w14:paraId="694591EE" w14:textId="4636428C" w:rsidR="00A0552C" w:rsidRPr="001C0433" w:rsidRDefault="00A0552C" w:rsidP="00332C43">
            <w:pPr>
              <w:spacing w:before="225" w:after="225"/>
              <w:jc w:val="center"/>
              <w:rPr>
                <w:rFonts w:ascii="Arial" w:hAnsi="Arial" w:cs="Arial"/>
                <w:b/>
                <w:bCs/>
                <w:sz w:val="18"/>
                <w:szCs w:val="18"/>
              </w:rPr>
            </w:pPr>
            <w:r>
              <w:rPr>
                <w:rFonts w:ascii="Arial" w:hAnsi="Arial" w:cs="Arial"/>
                <w:b/>
                <w:bCs/>
                <w:sz w:val="18"/>
                <w:szCs w:val="18"/>
              </w:rPr>
              <w:t>Ponudbena cena v EUR brez DDV</w:t>
            </w:r>
          </w:p>
        </w:tc>
        <w:tc>
          <w:tcPr>
            <w:tcW w:w="1418" w:type="dxa"/>
            <w:shd w:val="clear" w:color="auto" w:fill="DBE5F1" w:themeFill="accent1" w:themeFillTint="33"/>
            <w:vAlign w:val="center"/>
          </w:tcPr>
          <w:p w14:paraId="2CFC3499" w14:textId="00C79EB9" w:rsidR="00A0552C" w:rsidRPr="001C0433" w:rsidRDefault="00A0552C" w:rsidP="00332C43">
            <w:pPr>
              <w:spacing w:before="225" w:after="225"/>
              <w:jc w:val="center"/>
              <w:rPr>
                <w:rFonts w:ascii="Arial" w:hAnsi="Arial" w:cs="Arial"/>
                <w:b/>
                <w:bCs/>
                <w:sz w:val="18"/>
                <w:szCs w:val="18"/>
              </w:rPr>
            </w:pPr>
            <w:r>
              <w:rPr>
                <w:rFonts w:ascii="Arial" w:hAnsi="Arial" w:cs="Arial"/>
                <w:b/>
                <w:bCs/>
                <w:sz w:val="18"/>
                <w:szCs w:val="18"/>
              </w:rPr>
              <w:t>DDV</w:t>
            </w:r>
          </w:p>
        </w:tc>
        <w:tc>
          <w:tcPr>
            <w:tcW w:w="2409" w:type="dxa"/>
            <w:shd w:val="clear" w:color="auto" w:fill="DBE5F1" w:themeFill="accent1" w:themeFillTint="33"/>
            <w:vAlign w:val="center"/>
          </w:tcPr>
          <w:p w14:paraId="627AA2F4" w14:textId="3334FE84" w:rsidR="00A0552C" w:rsidRPr="001C0433" w:rsidRDefault="00A0552C" w:rsidP="00332C43">
            <w:pPr>
              <w:spacing w:before="225" w:after="225"/>
              <w:jc w:val="center"/>
              <w:rPr>
                <w:rFonts w:ascii="Arial" w:hAnsi="Arial" w:cs="Arial"/>
                <w:b/>
                <w:bCs/>
                <w:sz w:val="18"/>
                <w:szCs w:val="18"/>
              </w:rPr>
            </w:pPr>
            <w:r>
              <w:rPr>
                <w:rFonts w:ascii="Arial" w:hAnsi="Arial" w:cs="Arial"/>
                <w:b/>
                <w:bCs/>
                <w:sz w:val="18"/>
                <w:szCs w:val="18"/>
              </w:rPr>
              <w:t>Ponudbena cena v EUR z DDV</w:t>
            </w:r>
          </w:p>
        </w:tc>
      </w:tr>
      <w:tr w:rsidR="00A0552C" w14:paraId="495E4431" w14:textId="77777777" w:rsidTr="00A0552C">
        <w:tc>
          <w:tcPr>
            <w:tcW w:w="2689" w:type="dxa"/>
            <w:shd w:val="clear" w:color="auto" w:fill="D9D9D9" w:themeFill="background1" w:themeFillShade="D9"/>
            <w:vAlign w:val="center"/>
          </w:tcPr>
          <w:p w14:paraId="7DD38DCB" w14:textId="77777777" w:rsidR="00A0552C" w:rsidRPr="001C0433" w:rsidRDefault="00A0552C" w:rsidP="00332C43">
            <w:pPr>
              <w:spacing w:before="225" w:after="225"/>
              <w:jc w:val="center"/>
              <w:rPr>
                <w:rFonts w:ascii="Arial" w:hAnsi="Arial" w:cs="Arial"/>
                <w:b/>
                <w:bCs/>
                <w:sz w:val="18"/>
                <w:szCs w:val="18"/>
              </w:rPr>
            </w:pPr>
            <w:r w:rsidRPr="002232EE">
              <w:rPr>
                <w:rFonts w:ascii="Arial" w:hAnsi="Arial" w:cs="Arial"/>
                <w:color w:val="000000"/>
                <w:position w:val="-2"/>
                <w:sz w:val="18"/>
                <w:szCs w:val="18"/>
              </w:rPr>
              <w:t>Sklop 1: Najem ambulantnega UZ za endoanalni pregled</w:t>
            </w:r>
          </w:p>
        </w:tc>
        <w:tc>
          <w:tcPr>
            <w:tcW w:w="2551" w:type="dxa"/>
            <w:vAlign w:val="center"/>
          </w:tcPr>
          <w:p w14:paraId="37F3A52D" w14:textId="64D56F6C" w:rsidR="00A0552C" w:rsidRPr="001C0433" w:rsidRDefault="00A0552C" w:rsidP="00332C43">
            <w:pPr>
              <w:spacing w:before="225" w:after="225"/>
              <w:jc w:val="center"/>
              <w:rPr>
                <w:rFonts w:ascii="Arial" w:hAnsi="Arial" w:cs="Arial"/>
                <w:sz w:val="18"/>
                <w:szCs w:val="18"/>
              </w:rPr>
            </w:pPr>
          </w:p>
        </w:tc>
        <w:tc>
          <w:tcPr>
            <w:tcW w:w="1418" w:type="dxa"/>
            <w:vAlign w:val="center"/>
          </w:tcPr>
          <w:p w14:paraId="19146F90" w14:textId="77A089DA" w:rsidR="00A0552C" w:rsidRPr="001C0433" w:rsidRDefault="00A0552C" w:rsidP="00332C43">
            <w:pPr>
              <w:spacing w:before="225" w:after="225"/>
              <w:jc w:val="center"/>
              <w:rPr>
                <w:rFonts w:ascii="Arial" w:hAnsi="Arial" w:cs="Arial"/>
                <w:sz w:val="18"/>
                <w:szCs w:val="18"/>
              </w:rPr>
            </w:pPr>
          </w:p>
        </w:tc>
        <w:tc>
          <w:tcPr>
            <w:tcW w:w="2409" w:type="dxa"/>
            <w:vAlign w:val="center"/>
          </w:tcPr>
          <w:p w14:paraId="4008B457" w14:textId="77777777" w:rsidR="00A0552C" w:rsidRPr="001C0433" w:rsidRDefault="00A0552C" w:rsidP="00332C43">
            <w:pPr>
              <w:spacing w:before="225" w:after="225"/>
              <w:jc w:val="center"/>
              <w:rPr>
                <w:rFonts w:ascii="Arial" w:hAnsi="Arial" w:cs="Arial"/>
                <w:sz w:val="18"/>
                <w:szCs w:val="18"/>
              </w:rPr>
            </w:pPr>
          </w:p>
        </w:tc>
      </w:tr>
      <w:tr w:rsidR="00A0552C" w14:paraId="3006A686" w14:textId="77777777" w:rsidTr="00A0552C">
        <w:tc>
          <w:tcPr>
            <w:tcW w:w="2689" w:type="dxa"/>
            <w:shd w:val="clear" w:color="auto" w:fill="D9D9D9" w:themeFill="background1" w:themeFillShade="D9"/>
            <w:vAlign w:val="center"/>
          </w:tcPr>
          <w:p w14:paraId="406AE6B0" w14:textId="77777777" w:rsidR="00A0552C" w:rsidRPr="001C0433" w:rsidRDefault="00A0552C" w:rsidP="00332C43">
            <w:pPr>
              <w:spacing w:before="225" w:after="225"/>
              <w:jc w:val="center"/>
              <w:rPr>
                <w:rFonts w:ascii="Arial" w:hAnsi="Arial" w:cs="Arial"/>
                <w:b/>
                <w:bCs/>
                <w:sz w:val="18"/>
                <w:szCs w:val="18"/>
              </w:rPr>
            </w:pPr>
            <w:r w:rsidRPr="002232EE">
              <w:rPr>
                <w:rFonts w:ascii="Arial" w:hAnsi="Arial" w:cs="Arial"/>
                <w:color w:val="000000"/>
                <w:position w:val="-2"/>
                <w:sz w:val="18"/>
                <w:szCs w:val="18"/>
              </w:rPr>
              <w:t xml:space="preserve">Sklop 2: </w:t>
            </w:r>
            <w:r>
              <w:rPr>
                <w:rFonts w:ascii="Arial" w:hAnsi="Arial" w:cs="Arial"/>
                <w:color w:val="000000"/>
                <w:position w:val="-2"/>
                <w:sz w:val="18"/>
                <w:szCs w:val="18"/>
              </w:rPr>
              <w:t>N</w:t>
            </w:r>
            <w:r w:rsidRPr="002232EE">
              <w:rPr>
                <w:rFonts w:ascii="Arial" w:hAnsi="Arial" w:cs="Arial"/>
                <w:color w:val="000000"/>
                <w:position w:val="-2"/>
                <w:sz w:val="18"/>
                <w:szCs w:val="18"/>
              </w:rPr>
              <w:t>akup programske opreme BKViewer</w:t>
            </w:r>
          </w:p>
        </w:tc>
        <w:tc>
          <w:tcPr>
            <w:tcW w:w="2551" w:type="dxa"/>
            <w:vAlign w:val="center"/>
          </w:tcPr>
          <w:p w14:paraId="6020D470" w14:textId="55EBBA61" w:rsidR="00A0552C" w:rsidRPr="001C0433" w:rsidRDefault="00A0552C" w:rsidP="00332C43">
            <w:pPr>
              <w:spacing w:before="225" w:after="225"/>
              <w:jc w:val="center"/>
              <w:rPr>
                <w:rFonts w:ascii="Arial" w:hAnsi="Arial" w:cs="Arial"/>
                <w:sz w:val="18"/>
                <w:szCs w:val="18"/>
              </w:rPr>
            </w:pPr>
          </w:p>
        </w:tc>
        <w:tc>
          <w:tcPr>
            <w:tcW w:w="1418" w:type="dxa"/>
            <w:vAlign w:val="center"/>
          </w:tcPr>
          <w:p w14:paraId="6682B91B" w14:textId="6B206C68" w:rsidR="00A0552C" w:rsidRPr="001C0433" w:rsidRDefault="00A0552C" w:rsidP="00332C43">
            <w:pPr>
              <w:spacing w:before="225" w:after="225"/>
              <w:jc w:val="center"/>
              <w:rPr>
                <w:rFonts w:ascii="Arial" w:hAnsi="Arial" w:cs="Arial"/>
                <w:sz w:val="18"/>
                <w:szCs w:val="18"/>
              </w:rPr>
            </w:pPr>
          </w:p>
        </w:tc>
        <w:tc>
          <w:tcPr>
            <w:tcW w:w="2409" w:type="dxa"/>
            <w:vAlign w:val="center"/>
          </w:tcPr>
          <w:p w14:paraId="40043AA4" w14:textId="77777777" w:rsidR="00A0552C" w:rsidRPr="001C0433" w:rsidRDefault="00A0552C" w:rsidP="00332C43">
            <w:pPr>
              <w:spacing w:before="225" w:after="225"/>
              <w:jc w:val="center"/>
              <w:rPr>
                <w:rFonts w:ascii="Arial" w:hAnsi="Arial" w:cs="Arial"/>
                <w:sz w:val="18"/>
                <w:szCs w:val="18"/>
              </w:rPr>
            </w:pPr>
          </w:p>
        </w:tc>
      </w:tr>
    </w:tbl>
    <w:p w14:paraId="4109EF2D" w14:textId="77777777" w:rsidR="00500820" w:rsidRDefault="00500820">
      <w:pPr>
        <w:spacing w:before="225" w:after="225" w:line="240" w:lineRule="auto"/>
        <w:rPr>
          <w:rFonts w:ascii="Arial" w:hAnsi="Arial" w:cs="Arial"/>
          <w:b/>
          <w:bCs/>
          <w:color w:val="000000"/>
          <w:sz w:val="18"/>
          <w:szCs w:val="18"/>
        </w:rPr>
      </w:pPr>
    </w:p>
    <w:p w14:paraId="1DA8B60A" w14:textId="5D4FA448" w:rsidR="00500820" w:rsidRPr="00500820" w:rsidRDefault="0050082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r w:rsidRPr="00500820">
        <w:rPr>
          <w:rFonts w:ascii="Arial" w:hAnsi="Arial" w:cs="Arial"/>
          <w:bCs/>
          <w:color w:val="000000" w:themeColor="text1"/>
          <w:sz w:val="18"/>
          <w:szCs w:val="18"/>
        </w:rPr>
        <w:t xml:space="preserve">V ponudbeno ceno so zajeti vsi popusti in stroški. V ponudbeno ceno je zajet tudi transport opreme DDP (Incoterms 2020) na lokacijo naročnika razloženo, namestitev opreme na lokaciji naročnika, zagon in preizkus njenega funkcionalnega delovanja, predaja vse tehnične dokumentacije in navodil za uporabo, obratovanje in vzdrževanje, primopredaja opreme naročniku, integracija z naročnikovimi sistemi, šolanje naročnikovih uporabnikov ter vzdrževanje opreme »all inclusive« (prevenitivni servis, servisna popravila, odprava napak ipd.). </w:t>
      </w:r>
    </w:p>
    <w:p w14:paraId="6C5C6EB4" w14:textId="77777777" w:rsidR="00500820" w:rsidRPr="00500820" w:rsidRDefault="0050082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p>
    <w:p w14:paraId="310FDDC3" w14:textId="77777777" w:rsidR="00500820" w:rsidRPr="00500820" w:rsidRDefault="00500820" w:rsidP="00500820">
      <w:pPr>
        <w:pStyle w:val="Standard"/>
        <w:widowControl w:val="0"/>
        <w:shd w:val="clear" w:color="auto" w:fill="FFFFFF"/>
        <w:tabs>
          <w:tab w:val="left" w:leader="underscore" w:pos="5280"/>
          <w:tab w:val="left" w:leader="underscore" w:pos="5962"/>
        </w:tabs>
        <w:rPr>
          <w:rFonts w:ascii="Arial" w:hAnsi="Arial" w:cs="Arial"/>
          <w:sz w:val="18"/>
          <w:szCs w:val="18"/>
        </w:rPr>
      </w:pPr>
      <w:r w:rsidRPr="00500820">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Pogodbo.</w:t>
      </w:r>
    </w:p>
    <w:p w14:paraId="0B19EA7B" w14:textId="77777777" w:rsidR="00500820" w:rsidRDefault="00500820">
      <w:pPr>
        <w:spacing w:before="225" w:after="225" w:line="240" w:lineRule="auto"/>
        <w:rPr>
          <w:rFonts w:ascii="Arial" w:hAnsi="Arial" w:cs="Arial"/>
          <w:b/>
          <w:bCs/>
          <w:color w:val="000000"/>
          <w:sz w:val="18"/>
          <w:szCs w:val="18"/>
        </w:rPr>
      </w:pPr>
    </w:p>
    <w:p w14:paraId="275CA577" w14:textId="194D2ED2" w:rsidR="00BE7E6E" w:rsidRPr="00731494" w:rsidRDefault="00A11576">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lastRenderedPageBreak/>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41B32F05"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500820" w:rsidRPr="00500820">
        <w:rPr>
          <w:rFonts w:ascii="Arial" w:hAnsi="Arial" w:cs="Arial"/>
          <w:b/>
          <w:bCs/>
          <w:color w:val="000000"/>
          <w:sz w:val="18"/>
          <w:szCs w:val="18"/>
        </w:rPr>
        <w:t>Najem ambulantnega UZ za endoanalni pregled in nakup programske opreme BKViewer za potrebe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6C0B659F"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500820" w:rsidRPr="00500820">
        <w:rPr>
          <w:rFonts w:ascii="Arial" w:hAnsi="Arial" w:cs="Arial"/>
          <w:b/>
          <w:bCs/>
          <w:color w:val="000000"/>
          <w:sz w:val="18"/>
          <w:szCs w:val="18"/>
        </w:rPr>
        <w:t>Najem ambulantnega UZ za endoanalni pregled in nakup programske opreme BKViewer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0"/>
        <w:gridCol w:w="5141"/>
        <w:gridCol w:w="4232"/>
        <w:gridCol w:w="2411"/>
      </w:tblGrid>
      <w:tr w:rsidR="006A5EFE" w:rsidRPr="00731494" w14:paraId="542B96E2" w14:textId="77777777" w:rsidTr="006A5EFE">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A5EFE" w:rsidRPr="00F35500" w:rsidRDefault="006A5EFE"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A5EFE" w:rsidRPr="00F35500" w:rsidRDefault="006A5EFE" w:rsidP="00A11576">
            <w:pPr>
              <w:jc w:val="center"/>
              <w:rPr>
                <w:rFonts w:ascii="Arial" w:hAnsi="Arial" w:cs="Arial"/>
                <w:b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p>
          <w:p w14:paraId="2C8C137D" w14:textId="60EA4905" w:rsidR="006A5EFE" w:rsidRPr="0089154A" w:rsidRDefault="006A5EFE" w:rsidP="0089154A">
            <w:pPr>
              <w:jc w:val="center"/>
              <w:rPr>
                <w:rFonts w:ascii="Arial" w:hAnsi="Arial" w:cs="Arial"/>
                <w:bCs/>
                <w:i/>
                <w:iCs/>
                <w:color w:val="000000"/>
                <w:position w:val="-2"/>
                <w:sz w:val="18"/>
                <w:szCs w:val="18"/>
                <w:shd w:val="clear" w:color="auto" w:fill="CCCCCC"/>
              </w:rPr>
            </w:pPr>
            <w:r w:rsidRPr="00F35500">
              <w:rPr>
                <w:rFonts w:ascii="Arial" w:hAnsi="Arial" w:cs="Arial"/>
                <w:bCs/>
                <w:i/>
                <w:iCs/>
                <w:color w:val="000000"/>
                <w:position w:val="-2"/>
                <w:sz w:val="18"/>
                <w:szCs w:val="18"/>
                <w:shd w:val="clear" w:color="auto" w:fill="CCCCCC"/>
              </w:rPr>
              <w:t>(podroben opis referenčnega posla oziroma navedba, ali je bila v okviru referenčnega posla</w:t>
            </w:r>
            <w:r>
              <w:rPr>
                <w:rFonts w:ascii="Arial" w:hAnsi="Arial" w:cs="Arial"/>
                <w:bCs/>
                <w:i/>
                <w:iCs/>
                <w:color w:val="000000"/>
                <w:position w:val="-2"/>
                <w:sz w:val="18"/>
                <w:szCs w:val="18"/>
                <w:shd w:val="clear" w:color="auto" w:fill="CCCCCC"/>
              </w:rPr>
              <w:t xml:space="preserve"> izvedena </w:t>
            </w:r>
            <w:r w:rsidRPr="006A5EFE">
              <w:rPr>
                <w:rFonts w:ascii="Arial" w:hAnsi="Arial" w:cs="Arial"/>
                <w:bCs/>
                <w:i/>
                <w:iCs/>
                <w:color w:val="000000"/>
                <w:position w:val="-2"/>
                <w:sz w:val="18"/>
                <w:szCs w:val="18"/>
                <w:shd w:val="clear" w:color="auto" w:fill="CCCCCC"/>
              </w:rPr>
              <w:t>dobav</w:t>
            </w:r>
            <w:r>
              <w:rPr>
                <w:rFonts w:ascii="Arial" w:hAnsi="Arial" w:cs="Arial"/>
                <w:bCs/>
                <w:i/>
                <w:iCs/>
                <w:color w:val="000000"/>
                <w:position w:val="-2"/>
                <w:sz w:val="18"/>
                <w:szCs w:val="18"/>
                <w:shd w:val="clear" w:color="auto" w:fill="CCCCCC"/>
              </w:rPr>
              <w:t>a</w:t>
            </w:r>
            <w:r w:rsidRPr="006A5EFE">
              <w:rPr>
                <w:rFonts w:ascii="Arial" w:hAnsi="Arial" w:cs="Arial"/>
                <w:bCs/>
                <w:i/>
                <w:iCs/>
                <w:color w:val="000000"/>
                <w:position w:val="-2"/>
                <w:sz w:val="18"/>
                <w:szCs w:val="18"/>
                <w:shd w:val="clear" w:color="auto" w:fill="CCCCCC"/>
              </w:rPr>
              <w:t xml:space="preserve"> ambulantn</w:t>
            </w:r>
            <w:r>
              <w:rPr>
                <w:rFonts w:ascii="Arial" w:hAnsi="Arial" w:cs="Arial"/>
                <w:bCs/>
                <w:i/>
                <w:iCs/>
                <w:color w:val="000000"/>
                <w:position w:val="-2"/>
                <w:sz w:val="18"/>
                <w:szCs w:val="18"/>
                <w:shd w:val="clear" w:color="auto" w:fill="CCCCCC"/>
              </w:rPr>
              <w:t>ega</w:t>
            </w:r>
            <w:r w:rsidRPr="006A5EFE">
              <w:rPr>
                <w:rFonts w:ascii="Arial" w:hAnsi="Arial" w:cs="Arial"/>
                <w:bCs/>
                <w:i/>
                <w:iCs/>
                <w:color w:val="000000"/>
                <w:position w:val="-2"/>
                <w:sz w:val="18"/>
                <w:szCs w:val="18"/>
                <w:shd w:val="clear" w:color="auto" w:fill="CCCCCC"/>
              </w:rPr>
              <w:t xml:space="preserve"> UZ za endoanalni pregled istega proizvajalca </w:t>
            </w:r>
            <w:r>
              <w:rPr>
                <w:rFonts w:ascii="Arial" w:hAnsi="Arial" w:cs="Arial"/>
                <w:bCs/>
                <w:i/>
                <w:iCs/>
                <w:color w:val="000000"/>
                <w:position w:val="-2"/>
                <w:sz w:val="18"/>
                <w:szCs w:val="18"/>
                <w:shd w:val="clear" w:color="auto" w:fill="CCCCCC"/>
              </w:rPr>
              <w:t>oziroma</w:t>
            </w:r>
            <w:r w:rsidRPr="006A5EFE">
              <w:rPr>
                <w:rFonts w:ascii="Arial" w:hAnsi="Arial" w:cs="Arial"/>
                <w:bCs/>
                <w:i/>
                <w:iCs/>
                <w:color w:val="000000"/>
                <w:position w:val="-2"/>
                <w:sz w:val="18"/>
                <w:szCs w:val="18"/>
                <w:shd w:val="clear" w:color="auto" w:fill="CCCCCC"/>
              </w:rPr>
              <w:t xml:space="preserve"> </w:t>
            </w:r>
            <w:r>
              <w:rPr>
                <w:rFonts w:ascii="Arial" w:hAnsi="Arial" w:cs="Arial"/>
                <w:bCs/>
                <w:i/>
                <w:iCs/>
                <w:color w:val="000000"/>
                <w:position w:val="-2"/>
                <w:sz w:val="18"/>
                <w:szCs w:val="18"/>
                <w:shd w:val="clear" w:color="auto" w:fill="CCCCCC"/>
              </w:rPr>
              <w:t>oddaja tega</w:t>
            </w:r>
            <w:r w:rsidRPr="006A5EFE">
              <w:rPr>
                <w:rFonts w:ascii="Arial" w:hAnsi="Arial" w:cs="Arial"/>
                <w:bCs/>
                <w:i/>
                <w:iCs/>
                <w:color w:val="000000"/>
                <w:position w:val="-2"/>
                <w:sz w:val="18"/>
                <w:szCs w:val="18"/>
                <w:shd w:val="clear" w:color="auto" w:fill="CCCCCC"/>
              </w:rPr>
              <w:t xml:space="preserve"> v najem najmanj</w:t>
            </w:r>
            <w:r>
              <w:rPr>
                <w:rFonts w:ascii="Arial" w:hAnsi="Arial" w:cs="Arial"/>
                <w:bCs/>
                <w:i/>
                <w:iCs/>
                <w:color w:val="000000"/>
                <w:position w:val="-2"/>
                <w:sz w:val="18"/>
                <w:szCs w:val="18"/>
                <w:shd w:val="clear" w:color="auto" w:fill="CCCCCC"/>
              </w:rPr>
              <w:t>)</w:t>
            </w:r>
          </w:p>
        </w:tc>
        <w:tc>
          <w:tcPr>
            <w:tcW w:w="15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0C1BFCD2" w:rsidR="006A5EFE" w:rsidRPr="00F35500" w:rsidRDefault="006A5EFE" w:rsidP="006A5EFE">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r>
              <w:rPr>
                <w:rFonts w:ascii="Arial" w:hAnsi="Arial" w:cs="Arial"/>
                <w:color w:val="000000"/>
                <w:position w:val="-2"/>
                <w:sz w:val="18"/>
                <w:szCs w:val="18"/>
                <w:shd w:val="clear" w:color="auto" w:fill="CCCCCC"/>
              </w:rPr>
              <w:t xml:space="preserve"> oziroma obdobje najema</w:t>
            </w:r>
            <w:r w:rsidRPr="00F35500">
              <w:rPr>
                <w:rFonts w:ascii="Arial" w:hAnsi="Arial" w:cs="Arial"/>
                <w:color w:val="000000"/>
                <w:position w:val="-2"/>
                <w:sz w:val="18"/>
                <w:szCs w:val="18"/>
                <w:shd w:val="clear" w:color="auto" w:fill="CCCCCC"/>
              </w:rPr>
              <w:t>)</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A5EFE" w:rsidRPr="00F35500" w:rsidRDefault="006A5EFE"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6A5EFE" w:rsidRPr="00731494" w14:paraId="47E7B754"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CA64F" w14:textId="77777777" w:rsidR="006A5EFE" w:rsidRPr="00731494" w:rsidRDefault="006A5EFE" w:rsidP="00A11576">
            <w:r w:rsidRPr="00731494">
              <w:rPr>
                <w:rFonts w:ascii="Arial" w:hAnsi="Arial" w:cs="Arial"/>
                <w:color w:val="000000"/>
                <w:position w:val="-2"/>
                <w:sz w:val="18"/>
                <w:szCs w:val="18"/>
              </w:rPr>
              <w:t> </w:t>
            </w:r>
          </w:p>
          <w:p w14:paraId="2ADD5E63" w14:textId="0C2A0BA0"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A5EFE" w:rsidRPr="00731494" w:rsidRDefault="006A5EFE" w:rsidP="00A11576">
            <w:r w:rsidRPr="00731494">
              <w:rPr>
                <w:rFonts w:ascii="Arial" w:hAnsi="Arial" w:cs="Arial"/>
                <w:color w:val="000000"/>
                <w:position w:val="-2"/>
                <w:sz w:val="18"/>
                <w:szCs w:val="18"/>
              </w:rPr>
              <w:t> </w:t>
            </w:r>
          </w:p>
        </w:tc>
      </w:tr>
      <w:tr w:rsidR="006A5EFE" w:rsidRPr="00731494" w14:paraId="58C4F8BD"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26843" w14:textId="77777777" w:rsidR="006A5EFE" w:rsidRPr="00731494" w:rsidRDefault="006A5EFE" w:rsidP="00A11576">
            <w:r w:rsidRPr="00731494">
              <w:rPr>
                <w:rFonts w:ascii="Arial" w:hAnsi="Arial" w:cs="Arial"/>
                <w:color w:val="000000"/>
                <w:position w:val="-2"/>
                <w:sz w:val="18"/>
                <w:szCs w:val="18"/>
              </w:rPr>
              <w:t> </w:t>
            </w:r>
          </w:p>
          <w:p w14:paraId="3C3CE3C4" w14:textId="1E82D642"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A5EFE" w:rsidRPr="00731494" w:rsidRDefault="006A5EFE" w:rsidP="00A11576">
            <w:r w:rsidRPr="00731494">
              <w:rPr>
                <w:rFonts w:ascii="Arial" w:hAnsi="Arial" w:cs="Arial"/>
                <w:color w:val="000000"/>
                <w:position w:val="-2"/>
                <w:sz w:val="18"/>
                <w:szCs w:val="18"/>
              </w:rPr>
              <w:t> </w:t>
            </w:r>
          </w:p>
        </w:tc>
      </w:tr>
      <w:tr w:rsidR="006A5EFE" w:rsidRPr="00731494" w14:paraId="7D70634A"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E879E" w14:textId="77777777" w:rsidR="006A5EFE" w:rsidRPr="00731494" w:rsidRDefault="006A5EFE" w:rsidP="00A11576">
            <w:r w:rsidRPr="00731494">
              <w:rPr>
                <w:rFonts w:ascii="Arial" w:hAnsi="Arial" w:cs="Arial"/>
                <w:color w:val="000000"/>
                <w:position w:val="-2"/>
                <w:sz w:val="18"/>
                <w:szCs w:val="18"/>
              </w:rPr>
              <w:t> </w:t>
            </w:r>
          </w:p>
          <w:p w14:paraId="5D3ED975" w14:textId="59780757"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A5EFE" w:rsidRPr="00731494" w:rsidRDefault="006A5EFE"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p>
    <w:p w14:paraId="4FE5F399" w14:textId="77777777" w:rsidR="00690167" w:rsidRPr="00731494" w:rsidRDefault="00690167" w:rsidP="00690167"/>
    <w:p w14:paraId="43BF1371" w14:textId="61F92E45" w:rsidR="00690167" w:rsidRPr="00731494" w:rsidRDefault="00690167" w:rsidP="0069016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 xml:space="preserve">Vzorec </w:t>
      </w:r>
      <w:r w:rsidR="00304E21">
        <w:rPr>
          <w:rFonts w:ascii="Arial" w:hAnsi="Arial" w:cs="Arial"/>
        </w:rPr>
        <w:t>Menične izjave</w:t>
      </w:r>
      <w:r w:rsidRPr="00731494">
        <w:rPr>
          <w:rFonts w:ascii="Arial" w:hAnsi="Arial" w:cs="Arial"/>
        </w:rPr>
        <w:t xml:space="preserve"> za dobro izvedbo</w:t>
      </w:r>
    </w:p>
    <w:p w14:paraId="1459AE3F" w14:textId="77777777" w:rsidR="00690167" w:rsidRPr="00731494" w:rsidRDefault="00690167" w:rsidP="00690167">
      <w:pPr>
        <w:spacing w:after="120"/>
        <w:rPr>
          <w:rFonts w:ascii="Arial" w:hAnsi="Arial" w:cs="Arial"/>
        </w:rPr>
      </w:pPr>
    </w:p>
    <w:p w14:paraId="42F576F7" w14:textId="77777777" w:rsidR="004E5B39" w:rsidRPr="004E5B39" w:rsidRDefault="004E5B39" w:rsidP="004E5B39">
      <w:pPr>
        <w:pStyle w:val="Standard"/>
        <w:spacing w:before="120" w:after="120"/>
        <w:rPr>
          <w:rFonts w:ascii="Arial" w:hAnsi="Arial" w:cs="Arial"/>
          <w:sz w:val="18"/>
          <w:szCs w:val="18"/>
        </w:rPr>
      </w:pPr>
      <w:r w:rsidRPr="004E5B39">
        <w:rPr>
          <w:rFonts w:ascii="Arial" w:eastAsia="Times New Roman" w:hAnsi="Arial" w:cs="Arial"/>
          <w:sz w:val="18"/>
          <w:szCs w:val="18"/>
          <w:lang w:eastAsia="sl-SI"/>
        </w:rPr>
        <w:t>Gospodarski subjekt:</w:t>
      </w:r>
      <w:r w:rsidRPr="004E5B39">
        <w:rPr>
          <w:rFonts w:ascii="Arial" w:hAnsi="Arial" w:cs="Arial"/>
          <w:sz w:val="18"/>
          <w:szCs w:val="18"/>
        </w:rPr>
        <w:t xml:space="preserve"> ________________________________________________________</w:t>
      </w:r>
    </w:p>
    <w:p w14:paraId="5DE1C2E9" w14:textId="77777777" w:rsidR="004E5B39" w:rsidRPr="004E5B39" w:rsidRDefault="004E5B39" w:rsidP="004E5B39">
      <w:pPr>
        <w:pStyle w:val="Standard"/>
        <w:spacing w:before="120" w:after="120"/>
        <w:rPr>
          <w:rFonts w:ascii="Arial" w:hAnsi="Arial" w:cs="Arial"/>
          <w:sz w:val="18"/>
          <w:szCs w:val="18"/>
        </w:rPr>
      </w:pPr>
    </w:p>
    <w:p w14:paraId="38FF550A" w14:textId="56EB08B9" w:rsidR="004E5B39" w:rsidRPr="004E5B39" w:rsidRDefault="004E5B39" w:rsidP="004E5B39">
      <w:pPr>
        <w:pStyle w:val="Standard"/>
        <w:spacing w:before="120" w:after="120"/>
        <w:rPr>
          <w:rFonts w:ascii="Arial" w:hAnsi="Arial" w:cs="Arial"/>
          <w:sz w:val="18"/>
          <w:szCs w:val="18"/>
        </w:rPr>
      </w:pPr>
      <w:r w:rsidRPr="004E5B39">
        <w:rPr>
          <w:rFonts w:ascii="Arial" w:eastAsia="Times New Roman" w:hAnsi="Arial" w:cs="Arial"/>
          <w:sz w:val="18"/>
          <w:szCs w:val="18"/>
          <w:lang w:eastAsia="sl-SI"/>
        </w:rPr>
        <w:t>V postopku oddaje javnega naročila</w:t>
      </w:r>
      <w:r>
        <w:rPr>
          <w:rFonts w:ascii="Arial" w:eastAsia="Times New Roman" w:hAnsi="Arial" w:cs="Arial"/>
          <w:sz w:val="18"/>
          <w:szCs w:val="18"/>
          <w:lang w:eastAsia="sl-SI"/>
        </w:rPr>
        <w:t xml:space="preserve"> z naslovom:</w:t>
      </w:r>
      <w:r w:rsidRPr="004E5B39">
        <w:rPr>
          <w:rFonts w:ascii="Arial" w:eastAsia="Times New Roman" w:hAnsi="Arial" w:cs="Arial"/>
          <w:sz w:val="18"/>
          <w:szCs w:val="18"/>
          <w:lang w:eastAsia="sl-SI"/>
        </w:rPr>
        <w:t xml:space="preserve"> </w:t>
      </w:r>
      <w:r w:rsidRPr="004E5B39">
        <w:rPr>
          <w:rFonts w:ascii="Arial" w:hAnsi="Arial" w:cs="Arial"/>
          <w:b/>
          <w:bCs/>
          <w:sz w:val="18"/>
          <w:szCs w:val="18"/>
        </w:rPr>
        <w:t>»</w:t>
      </w:r>
      <w:r w:rsidRPr="004E5B39">
        <w:rPr>
          <w:rFonts w:ascii="Arial" w:hAnsi="Arial" w:cs="Arial"/>
          <w:b/>
          <w:bCs/>
          <w:color w:val="000000" w:themeColor="text1"/>
          <w:kern w:val="0"/>
          <w:sz w:val="18"/>
          <w:szCs w:val="18"/>
          <w:lang w:eastAsia="en-US"/>
        </w:rPr>
        <w:t>Najem ambulantnega UZ za endoanalni pregled in nakup programske opreme BKViewer za potrebe UKC Ljubljana«</w:t>
      </w:r>
      <w:r>
        <w:rPr>
          <w:rFonts w:ascii="Arial" w:hAnsi="Arial" w:cs="Arial"/>
          <w:b/>
          <w:bCs/>
          <w:color w:val="000000" w:themeColor="text1"/>
          <w:kern w:val="0"/>
          <w:sz w:val="18"/>
          <w:szCs w:val="18"/>
          <w:lang w:eastAsia="en-US"/>
        </w:rPr>
        <w:t xml:space="preserve"> za sklop 1: </w:t>
      </w:r>
      <w:r w:rsidRPr="004E5B39">
        <w:rPr>
          <w:rFonts w:ascii="Arial" w:hAnsi="Arial" w:cs="Arial"/>
          <w:b/>
          <w:bCs/>
          <w:color w:val="000000" w:themeColor="text1"/>
          <w:kern w:val="0"/>
          <w:sz w:val="18"/>
          <w:szCs w:val="18"/>
          <w:lang w:eastAsia="en-US"/>
        </w:rPr>
        <w:t>Najem ambulantnega UZ za endoanalni pregled</w:t>
      </w:r>
      <w:r>
        <w:rPr>
          <w:rFonts w:ascii="Arial" w:hAnsi="Arial" w:cs="Arial"/>
          <w:b/>
          <w:bCs/>
          <w:color w:val="000000" w:themeColor="text1"/>
          <w:kern w:val="0"/>
          <w:sz w:val="18"/>
          <w:szCs w:val="18"/>
          <w:lang w:eastAsia="en-US"/>
        </w:rPr>
        <w:t>,</w:t>
      </w:r>
      <w:r w:rsidRPr="004E5B39">
        <w:rPr>
          <w:rFonts w:ascii="Arial" w:hAnsi="Arial" w:cs="Arial"/>
          <w:sz w:val="18"/>
          <w:szCs w:val="18"/>
        </w:rPr>
        <w:t xml:space="preserve"> pooblaščamo naročnika </w:t>
      </w:r>
      <w:r w:rsidRPr="004E5B39">
        <w:rPr>
          <w:rFonts w:ascii="Arial" w:hAnsi="Arial" w:cs="Arial"/>
          <w:color w:val="000000" w:themeColor="text1"/>
          <w:kern w:val="0"/>
          <w:sz w:val="18"/>
          <w:szCs w:val="18"/>
          <w:lang w:eastAsia="en-US"/>
        </w:rPr>
        <w:t>Univerzitetni klinični center Ljubljana, Zaloška cesta 2, 1000 Ljubljana</w:t>
      </w:r>
      <w:r w:rsidRPr="004E5B39">
        <w:rPr>
          <w:rFonts w:ascii="Arial" w:hAnsi="Arial" w:cs="Arial"/>
          <w:sz w:val="18"/>
          <w:szCs w:val="18"/>
        </w:rPr>
        <w:t>, da izpolni v vseh neizpolnjenih delih, vključno s pripisom »brez protesta«, vsako od podpisanih in žigosanih bianko menic za dobro izvedbo pogodbenih obveznosti, ki jih bomo predložili naročniku v primeru sklenitve Pogodba za najem ambulantnega UZ za endoanalni pregled za potrebe UKC Ljubljana. Ta menična izjava je veljavna celotno obdobje trajanja pogodbe in nadaljnjih 30 dni.</w:t>
      </w:r>
    </w:p>
    <w:p w14:paraId="366E25CB" w14:textId="77777777" w:rsidR="004E5B39" w:rsidRPr="004E5B39" w:rsidRDefault="004E5B39" w:rsidP="004E5B39">
      <w:pPr>
        <w:pStyle w:val="Standard"/>
        <w:spacing w:before="120" w:after="120"/>
        <w:rPr>
          <w:rFonts w:ascii="Arial" w:hAnsi="Arial" w:cs="Arial"/>
          <w:sz w:val="18"/>
          <w:szCs w:val="18"/>
        </w:rPr>
      </w:pPr>
    </w:p>
    <w:p w14:paraId="3AACA953" w14:textId="092909E0" w:rsidR="004E5B39" w:rsidRPr="004E5B39" w:rsidRDefault="004E5B39" w:rsidP="004E5B39">
      <w:pPr>
        <w:spacing w:before="120" w:after="120"/>
        <w:jc w:val="both"/>
        <w:rPr>
          <w:rFonts w:ascii="Arial" w:hAnsi="Arial" w:cs="Arial"/>
          <w:sz w:val="18"/>
          <w:szCs w:val="18"/>
        </w:rPr>
      </w:pPr>
      <w:r w:rsidRPr="004E5B39">
        <w:rPr>
          <w:rFonts w:ascii="Arial" w:hAnsi="Arial" w:cs="Arial"/>
          <w:sz w:val="18"/>
          <w:szCs w:val="18"/>
        </w:rPr>
        <w:t xml:space="preserve">Naročnik lahko vsako od bianko menic izpolni in unovči do poteka obdobja veljavnosti te menične izjave, do zneska ____________________________ EUR, kar predstavlja 10% pogodbene vrednosti z DDV, v primerih, če: </w:t>
      </w:r>
    </w:p>
    <w:p w14:paraId="0CE8A10F" w14:textId="77777777" w:rsidR="004E5B39" w:rsidRPr="004E5B39" w:rsidRDefault="004E5B39" w:rsidP="00D47C4D">
      <w:pPr>
        <w:pStyle w:val="ListParagraph"/>
        <w:numPr>
          <w:ilvl w:val="0"/>
          <w:numId w:val="35"/>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ne prične izpolnjevati svojih pogodbenih obveznosti v roku in v skladu z določili pogodbe; ali</w:t>
      </w:r>
    </w:p>
    <w:p w14:paraId="53777000" w14:textId="77777777" w:rsidR="004E5B39" w:rsidRPr="004E5B39" w:rsidRDefault="004E5B39" w:rsidP="00D47C4D">
      <w:pPr>
        <w:pStyle w:val="ListParagraph"/>
        <w:numPr>
          <w:ilvl w:val="0"/>
          <w:numId w:val="35"/>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preneha izpolnjevati svoje pogodbene obveznosti v skladu z določili pogodbe; ali</w:t>
      </w:r>
    </w:p>
    <w:p w14:paraId="281088A4" w14:textId="77777777" w:rsidR="004E5B39" w:rsidRPr="004E5B39" w:rsidRDefault="004E5B39" w:rsidP="00D47C4D">
      <w:pPr>
        <w:pStyle w:val="ListParagraph"/>
        <w:numPr>
          <w:ilvl w:val="0"/>
          <w:numId w:val="35"/>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svojih obveznosti ne izpolni skladno s pogodbo, v dogovorjeni kakovosti, obsegu ali rokih (tj. razlog neizpolnitve, nepravočasne izpolnitve ali nepravilne izpolnitve); ali</w:t>
      </w:r>
    </w:p>
    <w:p w14:paraId="1D56D0D9" w14:textId="77777777" w:rsidR="004E5B39" w:rsidRPr="004E5B39" w:rsidRDefault="004E5B39" w:rsidP="00D47C4D">
      <w:pPr>
        <w:pStyle w:val="ListParagraph"/>
        <w:numPr>
          <w:ilvl w:val="0"/>
          <w:numId w:val="35"/>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odstopi od pogodbe brez utemeljenega razloga, ki bi izviral iz sfere naročnika; ali</w:t>
      </w:r>
    </w:p>
    <w:p w14:paraId="2696E36F" w14:textId="77777777" w:rsidR="004E5B39" w:rsidRPr="004E5B39" w:rsidRDefault="004E5B39" w:rsidP="00D47C4D">
      <w:pPr>
        <w:pStyle w:val="ListParagraph"/>
        <w:numPr>
          <w:ilvl w:val="0"/>
          <w:numId w:val="35"/>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naročnik odstopi od pogodbe iz utemeljenega razloga, ki izvira iz sfere dobavitelja; ali</w:t>
      </w:r>
    </w:p>
    <w:p w14:paraId="059FE18F" w14:textId="77777777" w:rsidR="004E5B39" w:rsidRPr="004E5B39" w:rsidRDefault="004E5B39" w:rsidP="00D47C4D">
      <w:pPr>
        <w:pStyle w:val="ListParagraph"/>
        <w:numPr>
          <w:ilvl w:val="0"/>
          <w:numId w:val="35"/>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ali tretjim osebam pri izvajanju del povzroči škodo, ki je ne povrne v roku 8 dni po pozivu naročnika; ali</w:t>
      </w:r>
    </w:p>
    <w:p w14:paraId="619CE252" w14:textId="77777777" w:rsidR="004E5B39" w:rsidRPr="004E5B39" w:rsidRDefault="004E5B39" w:rsidP="00D47C4D">
      <w:pPr>
        <w:pStyle w:val="ListParagraph"/>
        <w:numPr>
          <w:ilvl w:val="0"/>
          <w:numId w:val="35"/>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poda zavajajoče ali lažne izjave, podatke oziroma dokumente; ali</w:t>
      </w:r>
    </w:p>
    <w:p w14:paraId="5AA3468B" w14:textId="77777777" w:rsidR="004E5B39" w:rsidRPr="004E5B39" w:rsidRDefault="004E5B39" w:rsidP="00D47C4D">
      <w:pPr>
        <w:pStyle w:val="ListParagraph"/>
        <w:numPr>
          <w:ilvl w:val="0"/>
          <w:numId w:val="35"/>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v roku, ki ga določi naročnik, ne odpravi morebitnih pomanjkljivosti ali napak na predmetu naročila; ali</w:t>
      </w:r>
    </w:p>
    <w:p w14:paraId="44D62BC5" w14:textId="77777777" w:rsidR="004E5B39" w:rsidRPr="004E5B39" w:rsidRDefault="004E5B39" w:rsidP="00D47C4D">
      <w:pPr>
        <w:pStyle w:val="ListParagraph"/>
        <w:numPr>
          <w:ilvl w:val="0"/>
          <w:numId w:val="35"/>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skladno z njegovim pozivom ne izroči novega oziroma spremenjenega finančnega zavarovanja, ki bi bilo potrebno zaradi spremembe vrednosti predmeta naročila.</w:t>
      </w:r>
    </w:p>
    <w:p w14:paraId="675A0645" w14:textId="77777777" w:rsidR="004E5B39" w:rsidRPr="004E5B39" w:rsidRDefault="004E5B39" w:rsidP="004E5B39">
      <w:pPr>
        <w:pStyle w:val="Standard"/>
        <w:spacing w:before="120" w:after="120"/>
        <w:rPr>
          <w:rFonts w:ascii="Arial" w:hAnsi="Arial" w:cs="Arial"/>
          <w:sz w:val="18"/>
          <w:szCs w:val="18"/>
        </w:rPr>
      </w:pPr>
    </w:p>
    <w:p w14:paraId="03AF7FE1" w14:textId="77777777" w:rsidR="004E5B39" w:rsidRPr="004E5B39" w:rsidRDefault="004E5B39" w:rsidP="004E5B39">
      <w:pPr>
        <w:pStyle w:val="Standard"/>
        <w:spacing w:before="120" w:after="120"/>
        <w:rPr>
          <w:rFonts w:ascii="Arial" w:hAnsi="Arial" w:cs="Arial"/>
          <w:sz w:val="18"/>
          <w:szCs w:val="18"/>
        </w:rPr>
      </w:pPr>
      <w:r w:rsidRPr="004E5B39">
        <w:rPr>
          <w:rFonts w:ascii="Arial" w:hAnsi="Arial" w:cs="Arial"/>
          <w:sz w:val="18"/>
          <w:szCs w:val="18"/>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SI56 0110 0603 0277 894</w:t>
      </w:r>
      <w:r w:rsidRPr="004E5B39">
        <w:rPr>
          <w:rFonts w:ascii="Arial" w:hAnsi="Arial" w:cs="Arial"/>
          <w:color w:val="000000" w:themeColor="text1"/>
          <w:sz w:val="18"/>
          <w:szCs w:val="18"/>
        </w:rPr>
        <w:t xml:space="preserve">, </w:t>
      </w:r>
      <w:r w:rsidRPr="004E5B39">
        <w:rPr>
          <w:rFonts w:ascii="Arial" w:hAnsi="Arial" w:cs="Arial"/>
          <w:sz w:val="18"/>
          <w:szCs w:val="18"/>
        </w:rPr>
        <w:t>odprt pri Banki Slovenije Ljubljana.</w:t>
      </w:r>
    </w:p>
    <w:p w14:paraId="7EC9830C" w14:textId="77777777" w:rsidR="004E5B39" w:rsidRDefault="004E5B39" w:rsidP="004E5B39">
      <w:pPr>
        <w:pStyle w:val="Standard"/>
        <w:widowControl w:val="0"/>
        <w:rPr>
          <w:rFonts w:ascii="Arial" w:eastAsia="Times New Roman" w:hAnsi="Arial" w:cs="Arial"/>
          <w:lang w:eastAsia="sl-SI"/>
        </w:rPr>
      </w:pPr>
    </w:p>
    <w:p w14:paraId="2F212F6D" w14:textId="77777777" w:rsidR="004E5B39" w:rsidRDefault="004E5B39" w:rsidP="004E5B39">
      <w:pPr>
        <w:pStyle w:val="Standard"/>
        <w:rPr>
          <w:rFonts w:ascii="Arial" w:eastAsia="Times New Roman" w:hAnsi="Arial" w:cs="Arial"/>
          <w:i/>
          <w:lang w:eastAsia="sl-SI"/>
        </w:rPr>
      </w:pPr>
    </w:p>
    <w:p w14:paraId="27252C56" w14:textId="77777777" w:rsidR="004E5B39" w:rsidRDefault="004E5B39" w:rsidP="004E5B39">
      <w:pPr>
        <w:pStyle w:val="Standard"/>
        <w:rPr>
          <w:rFonts w:ascii="Arial" w:eastAsia="Times New Roman" w:hAnsi="Arial" w:cs="Arial"/>
          <w:i/>
          <w:lang w:eastAsia="sl-SI"/>
        </w:rPr>
      </w:pPr>
    </w:p>
    <w:tbl>
      <w:tblPr>
        <w:tblStyle w:val="NormalTablePHPDOCX"/>
        <w:tblW w:w="5000" w:type="pct"/>
        <w:tblInd w:w="108" w:type="dxa"/>
        <w:tblLook w:val="04A0" w:firstRow="1" w:lastRow="0" w:firstColumn="1" w:lastColumn="0" w:noHBand="0" w:noVBand="1"/>
      </w:tblPr>
      <w:tblGrid>
        <w:gridCol w:w="4535"/>
        <w:gridCol w:w="4535"/>
      </w:tblGrid>
      <w:tr w:rsidR="004E5B39" w:rsidRPr="00731494" w14:paraId="563413D0" w14:textId="77777777" w:rsidTr="00332C43">
        <w:tc>
          <w:tcPr>
            <w:tcW w:w="2500" w:type="pct"/>
            <w:tcMar>
              <w:top w:w="75" w:type="dxa"/>
              <w:bottom w:w="75" w:type="dxa"/>
            </w:tcMar>
            <w:vAlign w:val="center"/>
          </w:tcPr>
          <w:p w14:paraId="1DA3AAE2" w14:textId="77777777" w:rsidR="004E5B39" w:rsidRPr="00731494" w:rsidRDefault="004E5B39" w:rsidP="00332C43">
            <w:r w:rsidRPr="00731494">
              <w:rPr>
                <w:rFonts w:ascii="Arial" w:hAnsi="Arial" w:cs="Arial"/>
                <w:color w:val="000000"/>
                <w:position w:val="-2"/>
                <w:sz w:val="18"/>
                <w:szCs w:val="18"/>
              </w:rPr>
              <w:t>Kraj in datum:</w:t>
            </w:r>
          </w:p>
        </w:tc>
        <w:tc>
          <w:tcPr>
            <w:tcW w:w="0" w:type="auto"/>
            <w:tcMar>
              <w:top w:w="75" w:type="dxa"/>
              <w:bottom w:w="75" w:type="dxa"/>
            </w:tcMar>
            <w:vAlign w:val="center"/>
          </w:tcPr>
          <w:p w14:paraId="2ADF5E5E" w14:textId="77777777" w:rsidR="004E5B39" w:rsidRPr="00731494" w:rsidRDefault="004E5B39" w:rsidP="00332C43">
            <w:r w:rsidRPr="00731494">
              <w:rPr>
                <w:rFonts w:ascii="Arial" w:hAnsi="Arial" w:cs="Arial"/>
                <w:color w:val="000000"/>
                <w:position w:val="-2"/>
                <w:sz w:val="18"/>
                <w:szCs w:val="18"/>
              </w:rPr>
              <w:t>Ime in priimek: _____________________</w:t>
            </w:r>
          </w:p>
        </w:tc>
      </w:tr>
      <w:tr w:rsidR="004E5B39" w:rsidRPr="00731494" w14:paraId="52413BA9" w14:textId="77777777" w:rsidTr="00332C43">
        <w:tc>
          <w:tcPr>
            <w:tcW w:w="2500" w:type="pct"/>
            <w:tcMar>
              <w:top w:w="75" w:type="dxa"/>
              <w:bottom w:w="75" w:type="dxa"/>
            </w:tcMar>
            <w:vAlign w:val="center"/>
          </w:tcPr>
          <w:p w14:paraId="26E90056" w14:textId="77777777" w:rsidR="004E5B39" w:rsidRPr="00731494" w:rsidRDefault="004E5B39" w:rsidP="00332C43"/>
        </w:tc>
        <w:tc>
          <w:tcPr>
            <w:tcW w:w="0" w:type="auto"/>
            <w:tcMar>
              <w:top w:w="75" w:type="dxa"/>
              <w:bottom w:w="75" w:type="dxa"/>
            </w:tcMar>
            <w:vAlign w:val="center"/>
          </w:tcPr>
          <w:p w14:paraId="53BE9AB0" w14:textId="77777777" w:rsidR="004E5B39" w:rsidRPr="00731494" w:rsidRDefault="004E5B39" w:rsidP="00332C43">
            <w:r w:rsidRPr="00731494">
              <w:rPr>
                <w:rFonts w:ascii="Arial" w:hAnsi="Arial" w:cs="Arial"/>
                <w:color w:val="A9A9A9"/>
                <w:position w:val="-2"/>
                <w:sz w:val="18"/>
                <w:szCs w:val="18"/>
              </w:rPr>
              <w:t xml:space="preserve">                                     (podpis)</w:t>
            </w:r>
          </w:p>
        </w:tc>
      </w:tr>
    </w:tbl>
    <w:p w14:paraId="2B9AA78D" w14:textId="77777777" w:rsidR="004E5B39" w:rsidRPr="00731494" w:rsidRDefault="004E5B39" w:rsidP="004E5B39">
      <w:pPr>
        <w:tabs>
          <w:tab w:val="left" w:pos="4772"/>
        </w:tabs>
      </w:pPr>
    </w:p>
    <w:p w14:paraId="58229A82" w14:textId="77777777" w:rsidR="004E5B39" w:rsidRDefault="004E5B39" w:rsidP="004E5B39">
      <w:pPr>
        <w:pStyle w:val="Standard"/>
        <w:rPr>
          <w:rFonts w:ascii="Arial" w:eastAsia="Times New Roman" w:hAnsi="Arial" w:cs="Arial"/>
          <w:i/>
          <w:lang w:eastAsia="sl-SI"/>
        </w:rPr>
      </w:pPr>
    </w:p>
    <w:p w14:paraId="5E71D509" w14:textId="77777777" w:rsidR="00690167" w:rsidRPr="00731494" w:rsidRDefault="00690167" w:rsidP="00690167">
      <w:pPr>
        <w:spacing w:before="225" w:after="225" w:line="240" w:lineRule="auto"/>
        <w:jc w:val="both"/>
      </w:pPr>
      <w:r w:rsidRPr="00731494">
        <w:rPr>
          <w:rFonts w:ascii="Arial" w:hAnsi="Arial" w:cs="Arial"/>
          <w:color w:val="000000"/>
          <w:sz w:val="18"/>
          <w:szCs w:val="18"/>
        </w:rPr>
        <w:lastRenderedPageBreak/>
        <w:t> </w:t>
      </w:r>
    </w:p>
    <w:p w14:paraId="34BE26CD" w14:textId="7FDDF978"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t xml:space="preserve">Obrazec št: </w:t>
      </w:r>
      <w:r w:rsidR="004E5B39">
        <w:rPr>
          <w:rFonts w:ascii="Arial" w:hAnsi="Arial" w:cs="Arial"/>
          <w:sz w:val="18"/>
          <w:szCs w:val="18"/>
        </w:rPr>
        <w:t>7</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4"/>
          <w:pgSz w:w="11906" w:h="16838"/>
          <w:pgMar w:top="1418" w:right="1418" w:bottom="1418" w:left="1418" w:header="567" w:footer="596" w:gutter="0"/>
          <w:cols w:space="708"/>
          <w:docGrid w:linePitch="360"/>
        </w:sectPr>
      </w:pPr>
    </w:p>
    <w:p w14:paraId="5207959E" w14:textId="1CC9087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8</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6C9208C5"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4E5B39" w:rsidRPr="004E5B39">
        <w:rPr>
          <w:rFonts w:ascii="Arial" w:hAnsi="Arial" w:cs="Arial"/>
          <w:b/>
          <w:bCs/>
          <w:color w:val="000000"/>
          <w:sz w:val="18"/>
          <w:szCs w:val="18"/>
        </w:rPr>
        <w:t>Najem ambulantnega UZ za endoanalni pregled in nakup programske opreme BKViewer za potrebe UKC Ljubljana</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5"/>
          <w:pgSz w:w="11906" w:h="16838"/>
          <w:pgMar w:top="1418" w:right="1418" w:bottom="1418" w:left="1418" w:header="567" w:footer="596" w:gutter="0"/>
          <w:cols w:space="708"/>
          <w:docGrid w:linePitch="360"/>
        </w:sectPr>
      </w:pPr>
    </w:p>
    <w:p w14:paraId="04CB5338" w14:textId="656FCAA1"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9</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79B21C57"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4E5B39" w:rsidRPr="004E5B39">
        <w:rPr>
          <w:rFonts w:ascii="Arial" w:hAnsi="Arial" w:cs="Arial"/>
          <w:b/>
          <w:bCs/>
          <w:color w:val="000000"/>
          <w:sz w:val="18"/>
          <w:szCs w:val="18"/>
        </w:rPr>
        <w:t>Najem ambulantnega UZ za endoanalni pregled in nakup programske opreme BKViewer za potrebe UKC Ljubljana</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3D8B69BA"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4E5B39">
        <w:rPr>
          <w:rFonts w:ascii="Arial" w:hAnsi="Arial" w:cs="Arial"/>
          <w:sz w:val="18"/>
          <w:szCs w:val="18"/>
        </w:rPr>
        <w:t>0</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1B524891"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4E5B39">
        <w:rPr>
          <w:rFonts w:ascii="Arial" w:hAnsi="Arial" w:cs="Arial"/>
          <w:sz w:val="18"/>
          <w:szCs w:val="18"/>
        </w:rPr>
        <w:t>1</w:t>
      </w:r>
    </w:p>
    <w:p w14:paraId="70D73777" w14:textId="77777777" w:rsidR="0027203B" w:rsidRPr="00731494" w:rsidRDefault="0027203B" w:rsidP="0027203B"/>
    <w:p w14:paraId="0B77B96F"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833/20140</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6"/>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1D0A5621" w14:textId="03B8F934" w:rsidR="00774526" w:rsidRDefault="00774526">
      <w:pPr>
        <w:spacing w:before="225" w:after="225" w:line="240" w:lineRule="auto"/>
        <w:jc w:val="center"/>
        <w:rPr>
          <w:rFonts w:ascii="Arial" w:hAnsi="Arial" w:cs="Arial"/>
          <w:b/>
          <w:bCs/>
          <w:color w:val="000000"/>
          <w:sz w:val="27"/>
          <w:szCs w:val="27"/>
        </w:rPr>
      </w:pPr>
      <w:r w:rsidRPr="00774526">
        <w:rPr>
          <w:rFonts w:ascii="Arial" w:hAnsi="Arial" w:cs="Arial"/>
          <w:b/>
          <w:bCs/>
          <w:color w:val="000000"/>
          <w:sz w:val="27"/>
          <w:szCs w:val="27"/>
        </w:rPr>
        <w:t xml:space="preserve">POGODBA ZA NAJEM AMBULANTNEGA UZ ZA ENDOANALNI PREGLED ZA POTREBE UKC LJUBLJANA </w:t>
      </w:r>
    </w:p>
    <w:p w14:paraId="14D7D924" w14:textId="5849A9F7"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33B85ADA" w14:textId="77777777" w:rsidR="00B92E1B"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p w14:paraId="69728FBB" w14:textId="1C2EA558" w:rsidR="00B61880" w:rsidRPr="00731494" w:rsidRDefault="00B61880">
            <w:pPr>
              <w:spacing w:before="225" w:after="225"/>
              <w:jc w:val="both"/>
              <w:rPr>
                <w:rFonts w:ascii="Arial" w:hAnsi="Arial" w:cs="Arial"/>
                <w:color w:val="000000"/>
                <w:sz w:val="18"/>
                <w:szCs w:val="18"/>
              </w:rPr>
            </w:pPr>
            <w:r>
              <w:rPr>
                <w:rFonts w:ascii="Arial" w:hAnsi="Arial" w:cs="Arial"/>
                <w:color w:val="000000"/>
                <w:sz w:val="18"/>
                <w:szCs w:val="18"/>
              </w:rPr>
              <w:t xml:space="preserve">Pogodba se sklepa za sklop 1: </w:t>
            </w:r>
            <w:r w:rsidRPr="00B61880">
              <w:rPr>
                <w:rFonts w:ascii="Arial" w:hAnsi="Arial" w:cs="Arial"/>
                <w:color w:val="000000"/>
                <w:sz w:val="18"/>
                <w:szCs w:val="18"/>
              </w:rPr>
              <w:t>Najem ambulantnega UZ za endoanalni pregled</w:t>
            </w:r>
            <w:r>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9121698" w14:textId="71053389"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 xml:space="preserve">Predmet te pogodbe je obveznost dobavitelja, da bo naročniku za dogovorjeno plačilo izročil v najem za obdobje 60 mesecev ambulantnega UZ za endoanalni pregled, znamka in model ______________________________, s tehničnimi lastnostmi, kot so navedene v Tehničnih specifikacijah razpisne dokumentacije in v ponudbi dobavitelja (v nadaljevanju: oprema). </w:t>
            </w:r>
          </w:p>
          <w:p w14:paraId="75F9A161" w14:textId="77777777" w:rsidR="00B61880" w:rsidRPr="007F7555" w:rsidRDefault="00B61880" w:rsidP="00B61880">
            <w:pPr>
              <w:spacing w:before="225" w:after="225" w:line="276" w:lineRule="auto"/>
              <w:jc w:val="both"/>
              <w:rPr>
                <w:rFonts w:ascii="Arial" w:hAnsi="Arial" w:cs="Arial"/>
                <w:color w:val="000000"/>
                <w:sz w:val="18"/>
                <w:szCs w:val="18"/>
              </w:rPr>
            </w:pPr>
          </w:p>
          <w:p w14:paraId="04B0F01E"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Oprema, ki je predmet najema, ostane ves čas trajanja pogodbe v izključni lasti dobavitelja, naročnik pa lahko s to opremo v času najema prosto razpolaga v smislu uporabe za opravljanje svoje dejavnosti.</w:t>
            </w:r>
          </w:p>
          <w:p w14:paraId="5BEEA50C"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Najem opreme obsega dobavo opreme iz prvega odstavka tega člena, pri čemer je v pogodbeno ceno vključena tudi namestitev opreme na lokaciji naročnika, zagon in preizkus njenega funkcionalnega delovanja, predaja vse tehnične dokumentacije in navodil za uporabo, obratovanje in vzdrževanje, primopredaja opreme naročniku, integracija z naročnikovimi sistemi, šolanje naročnikovih uporabnikov ter vzdrževanje opreme »all inclusive« (prevenitivni servis, servisna popravila, odprava napak ipd.) za ves čas trajanja te pogodbe.</w:t>
            </w:r>
          </w:p>
          <w:p w14:paraId="1923A432"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Dobavitelj mora pogodbene obveznosti izpolniti v celoti, kakovostno in pravočasno, v skladu z veljavnimi predpisi, normativi, standardi in pravili stroke ter v skladu s standardom dobrega strokovnjaka.</w:t>
            </w:r>
          </w:p>
          <w:p w14:paraId="5D4C0E28"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Dobavljena oprema mora biti skladna z Uredbo o medicinskih pripomočkih 2017/745/EU in 2020/561/EU in mora imeti ves čas trajanja te pogodbe veljaven CE certifikat proizvajalca o skladnosti proizvoda s predpisi v EU in evropskimi standardi, kar VSE predstavlja za naročnika bistven pogodbeni pogoj. Vsi izdelki, ki jih dobavitelj dobavi naročniku, morajo biti novi in nerabljeni.</w:t>
            </w:r>
          </w:p>
          <w:p w14:paraId="466D23F9" w14:textId="64DDC4DF" w:rsidR="00BE7E6E" w:rsidRPr="00731494" w:rsidRDefault="00B61880" w:rsidP="00B61880">
            <w:pPr>
              <w:spacing w:before="225" w:after="225" w:line="276" w:lineRule="auto"/>
              <w:jc w:val="both"/>
            </w:pPr>
            <w:r w:rsidRPr="007F7555">
              <w:rPr>
                <w:rFonts w:ascii="Arial" w:hAnsi="Arial" w:cs="Arial"/>
                <w:color w:val="000000"/>
                <w:sz w:val="18"/>
                <w:szCs w:val="18"/>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BE7E6E" w:rsidRPr="00731494" w14:paraId="5D68B7F5" w14:textId="77777777">
        <w:tc>
          <w:tcPr>
            <w:tcW w:w="0" w:type="auto"/>
            <w:tcMar>
              <w:top w:w="0" w:type="auto"/>
              <w:bottom w:w="0" w:type="auto"/>
            </w:tcMar>
          </w:tcPr>
          <w:p w14:paraId="56145F1E" w14:textId="77777777" w:rsidR="00B61880" w:rsidRPr="00B61880" w:rsidRDefault="00B61880" w:rsidP="00B61880">
            <w:pPr>
              <w:spacing w:before="120" w:after="120" w:line="276" w:lineRule="auto"/>
              <w:jc w:val="both"/>
              <w:rPr>
                <w:rFonts w:ascii="Arial" w:hAnsi="Arial" w:cs="Arial"/>
                <w:color w:val="000000" w:themeColor="text1"/>
                <w:sz w:val="18"/>
                <w:szCs w:val="18"/>
              </w:rPr>
            </w:pPr>
            <w:r w:rsidRPr="00B61880">
              <w:rPr>
                <w:rFonts w:ascii="Arial" w:hAnsi="Arial" w:cs="Arial"/>
                <w:color w:val="000000" w:themeColor="text1"/>
                <w:sz w:val="18"/>
                <w:szCs w:val="18"/>
              </w:rPr>
              <w:t>Sestavni del te pogodbe je:</w:t>
            </w:r>
          </w:p>
          <w:p w14:paraId="6691F6C9" w14:textId="77777777" w:rsidR="00B61880" w:rsidRPr="00B61880" w:rsidRDefault="00B61880" w:rsidP="00D47C4D">
            <w:pPr>
              <w:numPr>
                <w:ilvl w:val="0"/>
                <w:numId w:val="36"/>
              </w:numPr>
              <w:suppressAutoHyphens/>
              <w:autoSpaceDN w:val="0"/>
              <w:spacing w:before="120" w:after="120" w:line="276" w:lineRule="auto"/>
              <w:ind w:left="709"/>
              <w:jc w:val="both"/>
              <w:rPr>
                <w:rFonts w:ascii="Arial" w:hAnsi="Arial" w:cs="Arial"/>
                <w:color w:val="000000" w:themeColor="text1"/>
                <w:sz w:val="18"/>
                <w:szCs w:val="18"/>
              </w:rPr>
            </w:pPr>
            <w:r w:rsidRPr="00B61880">
              <w:rPr>
                <w:rFonts w:ascii="Arial" w:hAnsi="Arial" w:cs="Arial"/>
                <w:color w:val="000000" w:themeColor="text1"/>
                <w:sz w:val="18"/>
                <w:szCs w:val="18"/>
              </w:rPr>
              <w:t>razpisna dokumentacija za oddajo predmetnega javnega naročila, skupaj z vsemi eventualnimi popravki ter odgovori na vprašanja ponudnikov in vsemi sestavnimi deli razpisne dokumentacije (v nadaljevanju: razpisna dokumentacija),</w:t>
            </w:r>
          </w:p>
          <w:p w14:paraId="08B564A6" w14:textId="77777777" w:rsidR="00B61880" w:rsidRPr="00B61880" w:rsidRDefault="00B61880" w:rsidP="00D47C4D">
            <w:pPr>
              <w:numPr>
                <w:ilvl w:val="0"/>
                <w:numId w:val="36"/>
              </w:numPr>
              <w:suppressAutoHyphens/>
              <w:autoSpaceDN w:val="0"/>
              <w:spacing w:before="120" w:after="120" w:line="276" w:lineRule="auto"/>
              <w:ind w:left="709"/>
              <w:jc w:val="both"/>
              <w:rPr>
                <w:rFonts w:ascii="Arial" w:hAnsi="Arial" w:cs="Arial"/>
                <w:color w:val="000000" w:themeColor="text1"/>
                <w:sz w:val="18"/>
                <w:szCs w:val="18"/>
              </w:rPr>
            </w:pPr>
            <w:r w:rsidRPr="00B61880">
              <w:rPr>
                <w:rFonts w:ascii="Arial" w:hAnsi="Arial" w:cs="Arial"/>
                <w:color w:val="000000" w:themeColor="text1"/>
                <w:sz w:val="18"/>
                <w:szCs w:val="18"/>
              </w:rPr>
              <w:t>ponudba dobavitelja z vsemi prilogami in vsa dokumentacija, ki jo je dobavitelj naročniku predložil tekom postopka oddaje javnega naročila.</w:t>
            </w:r>
          </w:p>
          <w:p w14:paraId="262D9C56" w14:textId="77777777" w:rsidR="00B61880" w:rsidRDefault="00B61880" w:rsidP="00BC2563">
            <w:pPr>
              <w:spacing w:before="120" w:after="120" w:line="276" w:lineRule="auto"/>
              <w:jc w:val="both"/>
              <w:rPr>
                <w:rFonts w:ascii="Arial" w:hAnsi="Arial" w:cs="Arial"/>
                <w:color w:val="000000" w:themeColor="text1"/>
                <w:sz w:val="18"/>
                <w:szCs w:val="18"/>
              </w:rPr>
            </w:pPr>
            <w:r w:rsidRPr="00B61880">
              <w:rPr>
                <w:rFonts w:ascii="Arial" w:hAnsi="Arial" w:cs="Arial"/>
                <w:color w:val="000000" w:themeColor="text1"/>
                <w:sz w:val="18"/>
                <w:szCs w:val="18"/>
              </w:rPr>
              <w:t>V kolikor med dokumenti, ki so del te pogodbe, ter to pogodbo oz. med samimi dokumenti obstaja kakršnokoli neskladje oz. nekonsistentnost, veljajo najprej določila pogodbe, nato določila razpisne dokumentacije in nato ponudba dobavitelja.</w:t>
            </w:r>
          </w:p>
          <w:p w14:paraId="34C0A438" w14:textId="6BF3005F" w:rsidR="00BC2563" w:rsidRPr="00BC2563" w:rsidRDefault="00BC2563" w:rsidP="00BC2563">
            <w:pPr>
              <w:spacing w:before="120" w:after="120" w:line="276" w:lineRule="auto"/>
              <w:jc w:val="both"/>
              <w:rPr>
                <w:rFonts w:ascii="Arial" w:hAnsi="Arial" w:cs="Arial"/>
                <w:color w:val="000000" w:themeColor="text1"/>
                <w:sz w:val="18"/>
                <w:szCs w:val="18"/>
              </w:rPr>
            </w:pP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616CB539" w:rsidR="00BE7E6E" w:rsidRPr="00731494" w:rsidRDefault="00BC2563">
      <w:pPr>
        <w:spacing w:after="0" w:line="240" w:lineRule="auto"/>
        <w:jc w:val="center"/>
      </w:pPr>
      <w:r>
        <w:rPr>
          <w:rFonts w:ascii="Arial" w:hAnsi="Arial" w:cs="Arial"/>
          <w:b/>
          <w:bCs/>
          <w:color w:val="000000"/>
          <w:sz w:val="18"/>
          <w:szCs w:val="18"/>
        </w:rPr>
        <w:t>4</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01922810" w14:textId="77777777" w:rsidR="00BE7E6E"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p w14:paraId="324BAC0C" w14:textId="0F6F1A06"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 xml:space="preserve">Podrobnejše postavke, cene na enoto mere in količine so dogovorjene v ponudbi dobavitelja, ki je priloga </w:t>
            </w:r>
            <w:r>
              <w:rPr>
                <w:rFonts w:ascii="Arial" w:hAnsi="Arial" w:cs="Arial"/>
                <w:sz w:val="18"/>
                <w:szCs w:val="18"/>
              </w:rPr>
              <w:t xml:space="preserve">in </w:t>
            </w:r>
            <w:r w:rsidRPr="00BC2563">
              <w:rPr>
                <w:rFonts w:ascii="Arial" w:hAnsi="Arial" w:cs="Arial"/>
                <w:sz w:val="18"/>
                <w:szCs w:val="18"/>
              </w:rPr>
              <w:t>sestavni del te pogodbe.</w:t>
            </w:r>
          </w:p>
          <w:p w14:paraId="4A937A28" w14:textId="107EF096"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Cena dobave</w:t>
            </w:r>
            <w:r>
              <w:rPr>
                <w:rFonts w:ascii="Arial" w:hAnsi="Arial" w:cs="Arial"/>
                <w:sz w:val="18"/>
                <w:szCs w:val="18"/>
              </w:rPr>
              <w:t xml:space="preserve"> in najema</w:t>
            </w:r>
            <w:r w:rsidRPr="00BC2563">
              <w:rPr>
                <w:rFonts w:ascii="Arial" w:hAnsi="Arial" w:cs="Arial"/>
                <w:sz w:val="18"/>
                <w:szCs w:val="18"/>
              </w:rPr>
              <w:t xml:space="preserve"> opreme je fiksna in nespremenljiva ves čas od sklenitve pogodbe do njene izpolnitve.</w:t>
            </w:r>
          </w:p>
          <w:p w14:paraId="335E9EFC" w14:textId="77777777"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 xml:space="preserve">Cene na enoto mere se v prvem letu trajanja pogodbe ne sme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w:t>
            </w:r>
            <w:r w:rsidRPr="00BC2563">
              <w:rPr>
                <w:rFonts w:ascii="Arial" w:hAnsi="Arial" w:cs="Arial"/>
                <w:sz w:val="18"/>
                <w:szCs w:val="18"/>
              </w:rPr>
              <w:lastRenderedPageBreak/>
              <w:t xml:space="preserve">s Pravilnikom o načinih valorizacije denarnih obveznosti, ki jih v večletnih pogodbah sklepajo pravne osebe javnega sektorja (Uradni list RS, št. 1/04), izvede valorizacija pogodbenih cen. </w:t>
            </w:r>
          </w:p>
          <w:p w14:paraId="1004F26D" w14:textId="77777777"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Cene se lahko valorizirajo šele, ko se indeks cen življenjskih potrebščin, ki ga uradno objavlja Statistični urad Republike Slovenije (v nadaljevanju: indeks), zviša oziroma zniža za 4 %, šteto od preteka enega leta od sklenitve pogodbe.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in jo potrdi druga stranka, pogodbeni stranki spremembo cen uredita z aneksom k tej pogodbi.</w:t>
            </w:r>
          </w:p>
          <w:p w14:paraId="0EEDB584" w14:textId="60C83109" w:rsidR="00BC2563" w:rsidRPr="00BC2563" w:rsidRDefault="00BC2563" w:rsidP="00BC2563">
            <w:pPr>
              <w:pStyle w:val="Standard"/>
              <w:spacing w:before="120" w:after="120" w:line="276" w:lineRule="auto"/>
              <w:ind w:right="0"/>
              <w:rPr>
                <w:rFonts w:ascii="Arial" w:hAnsi="Arial" w:cs="Arial"/>
                <w:color w:val="000000" w:themeColor="text1"/>
                <w:sz w:val="18"/>
                <w:szCs w:val="18"/>
              </w:rPr>
            </w:pPr>
            <w:r w:rsidRPr="00BC2563">
              <w:rPr>
                <w:rFonts w:ascii="Arial" w:hAnsi="Arial" w:cs="Arial"/>
                <w:color w:val="000000" w:themeColor="text1"/>
                <w:sz w:val="18"/>
                <w:szCs w:val="18"/>
              </w:rPr>
              <w:t>Pogodbena cena zajema vse popuste in stroške, ki so neposredno ali posredno povezani z izpolnitvijo pogodbe. Pogodbena cena vključuje tudi transport opreme DDP (Incoterms 2020) na lokacijo naročnika razloženo, namestitev opreme na lokacijo naročnika, zagon in preizkus njenega funkcionalnega delovanja, predajo vse tehnične dokumentacije in navodil za uporabo, obratovanje in vzdrževanje, primopredajo opreme naročniku, integracijo z naročnikovimi sistemi, šolanje naročnikovih uporabnikov ter vzdrževanje opreme »all inclusive« (prevenitivni servis, servisna popravila, odprava napak ipd.). Naročnik dobavitelju ne bo priznal nobenih stroškov, ki niso zajeti v pogodbeni ceni.</w:t>
            </w:r>
          </w:p>
          <w:p w14:paraId="6EF3BDF4" w14:textId="16183D24" w:rsidR="00BC2563" w:rsidRPr="00BC2563" w:rsidRDefault="00BC2563" w:rsidP="00BC2563">
            <w:pPr>
              <w:pStyle w:val="Standard"/>
              <w:spacing w:before="120" w:after="120" w:line="276" w:lineRule="auto"/>
              <w:ind w:right="0"/>
              <w:rPr>
                <w:rFonts w:ascii="Arial" w:hAnsi="Arial" w:cs="Arial"/>
                <w:color w:val="000000" w:themeColor="text1"/>
                <w:sz w:val="18"/>
                <w:szCs w:val="18"/>
              </w:rPr>
            </w:pPr>
            <w:r w:rsidRPr="00BC2563">
              <w:rPr>
                <w:rFonts w:ascii="Arial" w:hAnsi="Arial" w:cs="Arial"/>
                <w:color w:val="000000" w:themeColor="text1"/>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w:t>
            </w:r>
          </w:p>
        </w:tc>
      </w:tr>
    </w:tbl>
    <w:p w14:paraId="65BF9B88" w14:textId="6A77F4FE" w:rsidR="00BE7E6E" w:rsidRPr="00731494" w:rsidRDefault="00BC2563">
      <w:pPr>
        <w:spacing w:after="0" w:line="240" w:lineRule="auto"/>
        <w:jc w:val="center"/>
      </w:pPr>
      <w:r>
        <w:rPr>
          <w:rFonts w:ascii="Arial" w:hAnsi="Arial" w:cs="Arial"/>
          <w:b/>
          <w:bCs/>
          <w:color w:val="000000"/>
          <w:sz w:val="18"/>
          <w:szCs w:val="18"/>
        </w:rPr>
        <w:t>5</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3CC49BA3"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Izvedene storitve po tej pogodbi dobavitelj obračuna mesečno, z izstavitvijo računov, ki jih naročniku dostavi v elektronski obliki (e-račun).</w:t>
            </w:r>
          </w:p>
          <w:p w14:paraId="029FC0D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Dobavitelj izstavi račun za najem opreme do 8. dne v mesecu za pretekli mesec.</w:t>
            </w:r>
          </w:p>
          <w:p w14:paraId="1603363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 xml:space="preserve">Naročnik poravnava svoje obveznosti do dobavitelja po tej pogodbi na podlagi pravilno izstavljenih računov. </w:t>
            </w:r>
          </w:p>
          <w:p w14:paraId="3084918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Naročnik plača nesporni del pravilno izstavljenega računa v roku 30 dni od dneva njegovega prejema. V kolikor veljavni predpisi določajo ali dopuščajo daljši plačilni rok, se uporabi najdaljši rok, kot je določen oziroma dopuščen s predpisi. Če zadnji dan roka za plačilo sovpada z dnem, ko se po zakonu ne dela, se kot zadnji dan roka šteje naslednji delavnik. Kot dan plačila oziroma izpolnitve naročnikove obveznosti do dobavitelja se šteje dan, ko naročnik poda nalog za plačilo organizaciji, pri kateri ima svoj transakcijski račun.</w:t>
            </w:r>
          </w:p>
          <w:p w14:paraId="02BE9544" w14:textId="2E9A311D" w:rsidR="00BE7E6E" w:rsidRPr="00731494" w:rsidRDefault="00BC2563" w:rsidP="00BC2563">
            <w:pPr>
              <w:spacing w:before="225" w:after="225" w:line="276" w:lineRule="auto"/>
              <w:jc w:val="both"/>
            </w:pPr>
            <w:r w:rsidRPr="00BC2563">
              <w:rPr>
                <w:rFonts w:ascii="Arial" w:hAnsi="Arial" w:cs="Arial"/>
                <w:color w:val="000000"/>
                <w:sz w:val="18"/>
                <w:szCs w:val="18"/>
              </w:rPr>
              <w:t>Če naročnik zapadlega zneska po potrjenem računu ne plača pravočasno, je dobavitelj upravičen do zakonskih zamudnih obresti.</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2794315B" w:rsidR="00BE7E6E" w:rsidRPr="00731494" w:rsidRDefault="00BC2563">
      <w:pPr>
        <w:spacing w:after="0" w:line="240" w:lineRule="auto"/>
        <w:jc w:val="center"/>
      </w:pPr>
      <w:r>
        <w:rPr>
          <w:rFonts w:ascii="Arial" w:hAnsi="Arial" w:cs="Arial"/>
          <w:b/>
          <w:bCs/>
          <w:color w:val="000000"/>
          <w:sz w:val="18"/>
          <w:szCs w:val="18"/>
        </w:rPr>
        <w:t>6</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77CFCC2" w14:textId="7B096B90"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 xml:space="preserve">Dobavitelj se obvezuje, da bo opremo iz </w:t>
            </w:r>
            <w:r>
              <w:rPr>
                <w:rFonts w:ascii="Arial" w:hAnsi="Arial" w:cs="Arial"/>
                <w:color w:val="000000"/>
                <w:sz w:val="18"/>
                <w:szCs w:val="18"/>
              </w:rPr>
              <w:t>2</w:t>
            </w:r>
            <w:r w:rsidRPr="00BC2563">
              <w:rPr>
                <w:rFonts w:ascii="Arial" w:hAnsi="Arial" w:cs="Arial"/>
                <w:color w:val="000000"/>
                <w:sz w:val="18"/>
                <w:szCs w:val="18"/>
              </w:rPr>
              <w:t xml:space="preserve">. člena pogodbe dobavil in predal v uporabo (vključno z uspešno primopredajo) naročniku v roku </w:t>
            </w:r>
            <w:r>
              <w:rPr>
                <w:rFonts w:ascii="Arial" w:hAnsi="Arial" w:cs="Arial"/>
                <w:color w:val="000000"/>
                <w:sz w:val="18"/>
                <w:szCs w:val="18"/>
              </w:rPr>
              <w:t>tridesetih</w:t>
            </w:r>
            <w:r w:rsidRPr="00BC2563">
              <w:rPr>
                <w:rFonts w:ascii="Arial" w:hAnsi="Arial" w:cs="Arial"/>
                <w:color w:val="000000"/>
                <w:sz w:val="18"/>
                <w:szCs w:val="18"/>
              </w:rPr>
              <w:t xml:space="preserve"> (3</w:t>
            </w:r>
            <w:r>
              <w:rPr>
                <w:rFonts w:ascii="Arial" w:hAnsi="Arial" w:cs="Arial"/>
                <w:color w:val="000000"/>
                <w:sz w:val="18"/>
                <w:szCs w:val="18"/>
              </w:rPr>
              <w:t>0</w:t>
            </w:r>
            <w:r w:rsidRPr="00BC2563">
              <w:rPr>
                <w:rFonts w:ascii="Arial" w:hAnsi="Arial" w:cs="Arial"/>
                <w:color w:val="000000"/>
                <w:sz w:val="18"/>
                <w:szCs w:val="18"/>
              </w:rPr>
              <w:t xml:space="preserve">) </w:t>
            </w:r>
            <w:r>
              <w:rPr>
                <w:rFonts w:ascii="Arial" w:hAnsi="Arial" w:cs="Arial"/>
                <w:color w:val="000000"/>
                <w:sz w:val="18"/>
                <w:szCs w:val="18"/>
              </w:rPr>
              <w:t>dni</w:t>
            </w:r>
            <w:r w:rsidRPr="00BC2563">
              <w:rPr>
                <w:rFonts w:ascii="Arial" w:hAnsi="Arial" w:cs="Arial"/>
                <w:color w:val="000000"/>
                <w:sz w:val="18"/>
                <w:szCs w:val="18"/>
              </w:rPr>
              <w:t xml:space="preserve"> od </w:t>
            </w:r>
            <w:r>
              <w:rPr>
                <w:rFonts w:ascii="Arial" w:hAnsi="Arial" w:cs="Arial"/>
                <w:color w:val="000000"/>
                <w:sz w:val="18"/>
                <w:szCs w:val="18"/>
              </w:rPr>
              <w:t xml:space="preserve">datums </w:t>
            </w:r>
            <w:r w:rsidRPr="00BC2563">
              <w:rPr>
                <w:rFonts w:ascii="Arial" w:hAnsi="Arial" w:cs="Arial"/>
                <w:color w:val="000000"/>
                <w:sz w:val="18"/>
                <w:szCs w:val="18"/>
              </w:rPr>
              <w:t>sklenitve te pogodbe.</w:t>
            </w:r>
          </w:p>
          <w:p w14:paraId="5E15C599" w14:textId="0FA31EEF" w:rsidR="000F2512"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V primeru nastopa nepredvidljivih in neodvrnljivih okoliščin, ki bi dobavitelju onemogočale izpolnitev pogodbenih obveznosti v dogovorjenem roku, se lahko ta rok podaljša s sporazumom pogodbenih strank, vendar največ za čas trajanja takih okoliščin. Dobavitelj je dolžan naročnika o nastopu takih okoliščin nemudoma obvestiti, sicer se nanje ne more sklicevati.</w:t>
            </w:r>
          </w:p>
        </w:tc>
      </w:tr>
    </w:tbl>
    <w:p w14:paraId="090AA61D" w14:textId="5BE8BB97" w:rsidR="00BC2563" w:rsidRPr="00731494" w:rsidRDefault="00BC2563" w:rsidP="00BC2563">
      <w:pPr>
        <w:spacing w:after="0" w:line="240" w:lineRule="auto"/>
        <w:jc w:val="center"/>
      </w:pPr>
      <w:r>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C2563" w:rsidRPr="00731494" w14:paraId="3B12DD94" w14:textId="77777777" w:rsidTr="00332C43">
        <w:tc>
          <w:tcPr>
            <w:tcW w:w="0" w:type="auto"/>
            <w:tcMar>
              <w:top w:w="0" w:type="auto"/>
              <w:bottom w:w="0" w:type="auto"/>
            </w:tcMar>
          </w:tcPr>
          <w:p w14:paraId="4BD7F68D" w14:textId="609026A3" w:rsidR="00BC2563" w:rsidRPr="00BC2563" w:rsidRDefault="00BC2563" w:rsidP="00BC2563">
            <w:pPr>
              <w:autoSpaceDE w:val="0"/>
              <w:adjustRightInd w:val="0"/>
              <w:spacing w:before="225" w:after="225" w:line="276" w:lineRule="auto"/>
              <w:jc w:val="both"/>
              <w:rPr>
                <w:rFonts w:ascii="Arial" w:hAnsi="Arial" w:cs="Arial"/>
                <w:sz w:val="18"/>
                <w:szCs w:val="18"/>
              </w:rPr>
            </w:pPr>
            <w:r w:rsidRPr="00BC2563">
              <w:rPr>
                <w:rFonts w:ascii="Arial" w:hAnsi="Arial" w:cs="Arial"/>
                <w:sz w:val="18"/>
                <w:szCs w:val="18"/>
              </w:rPr>
              <w:t xml:space="preserve">Pregled in prevzem opreme iz </w:t>
            </w:r>
            <w:r>
              <w:rPr>
                <w:rFonts w:ascii="Arial" w:hAnsi="Arial" w:cs="Arial"/>
                <w:sz w:val="18"/>
                <w:szCs w:val="18"/>
              </w:rPr>
              <w:t>2</w:t>
            </w:r>
            <w:r w:rsidRPr="00BC2563">
              <w:rPr>
                <w:rFonts w:ascii="Arial" w:hAnsi="Arial" w:cs="Arial"/>
                <w:sz w:val="18"/>
                <w:szCs w:val="18"/>
              </w:rPr>
              <w:t xml:space="preserve">. člena pogodbe se opravi na lokaciji naročnika, in </w:t>
            </w:r>
            <w:r w:rsidRPr="00BC2563">
              <w:rPr>
                <w:rFonts w:ascii="Arial" w:hAnsi="Arial" w:cs="Arial"/>
                <w:color w:val="000000" w:themeColor="text1"/>
                <w:sz w:val="18"/>
                <w:szCs w:val="18"/>
              </w:rPr>
              <w:t xml:space="preserve">sicer </w:t>
            </w:r>
            <w:r>
              <w:rPr>
                <w:rFonts w:ascii="Arial" w:hAnsi="Arial" w:cs="Arial"/>
                <w:bCs/>
                <w:color w:val="000000" w:themeColor="text1"/>
                <w:sz w:val="18"/>
                <w:szCs w:val="18"/>
              </w:rPr>
              <w:t>___________________________</w:t>
            </w:r>
            <w:r w:rsidRPr="00BC2563">
              <w:rPr>
                <w:rFonts w:ascii="Arial" w:hAnsi="Arial" w:cs="Arial"/>
                <w:color w:val="000000" w:themeColor="text1"/>
                <w:sz w:val="18"/>
                <w:szCs w:val="18"/>
              </w:rPr>
              <w:t>.</w:t>
            </w:r>
          </w:p>
          <w:p w14:paraId="086A5167"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lastRenderedPageBreak/>
              <w:t xml:space="preserve">Dobavitelj je dolžan o nameravani dobavi naročnika obvestiti vsaj tri delovne dni vnaprej. </w:t>
            </w:r>
          </w:p>
          <w:p w14:paraId="2A219136"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Dobavljena oprema mora biti ob dostavi na lokacijo naročnika nova, nerabljena in tovarniško zapečatena (razen v kolikor je v Tehničnih specifikacijah izrecno določeno drugače).</w:t>
            </w:r>
          </w:p>
          <w:p w14:paraId="13DA3A60"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Ob dobavi naročnik opremo, ki je predmet pogodbe, pregleda, pri čemer se ugotovitve naročnika v primeru odkritih napak, nepravilnosti ali pomanjkljivosti zapisniško zabeležijo. V primeru, da se pri pregledu odkrijejo napake, se pogodbene obveznosti dobavitelja ne štejejo za izpolnjene in naročnik opreme ne prevzame. V kolikor izvedeni predmet naročila nima očitnih napak, se prevzem opravi ter zapisniško zabeleži.</w:t>
            </w:r>
          </w:p>
          <w:p w14:paraId="19882B2C" w14:textId="77777777" w:rsidR="00BC2563" w:rsidRPr="00BC2563" w:rsidRDefault="00BC2563" w:rsidP="00BC2563">
            <w:pPr>
              <w:spacing w:before="225" w:after="225" w:line="276" w:lineRule="auto"/>
              <w:contextualSpacing/>
              <w:jc w:val="both"/>
              <w:rPr>
                <w:rFonts w:ascii="Arial" w:eastAsia="Times New Roman" w:hAnsi="Arial" w:cs="Arial"/>
                <w:color w:val="000000" w:themeColor="text1"/>
                <w:sz w:val="18"/>
                <w:szCs w:val="18"/>
              </w:rPr>
            </w:pPr>
            <w:r w:rsidRPr="00BC2563">
              <w:rPr>
                <w:rFonts w:ascii="Arial" w:eastAsia="Times New Roman" w:hAnsi="Arial" w:cs="Arial"/>
                <w:color w:val="000000" w:themeColor="text1"/>
                <w:sz w:val="18"/>
                <w:szCs w:val="18"/>
              </w:rPr>
              <w:t>Dobavitelj mora pred primopredajo oziroma v okviru primopredaje predati naročniku naslednjo dokumentacijo:</w:t>
            </w:r>
          </w:p>
          <w:p w14:paraId="17ECF780" w14:textId="77777777" w:rsidR="00BC2563" w:rsidRPr="00BC2563" w:rsidRDefault="00BC2563" w:rsidP="00D47C4D">
            <w:pPr>
              <w:pStyle w:val="ListParagraph"/>
              <w:numPr>
                <w:ilvl w:val="0"/>
                <w:numId w:val="37"/>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navodila za uporabo in vzdrževanje, v slovenskem ali angleškem jeziku;</w:t>
            </w:r>
          </w:p>
          <w:p w14:paraId="78DFAC08" w14:textId="77777777" w:rsidR="00BC2563" w:rsidRPr="00BC2563" w:rsidRDefault="00BC2563" w:rsidP="00D47C4D">
            <w:pPr>
              <w:pStyle w:val="ListParagraph"/>
              <w:numPr>
                <w:ilvl w:val="0"/>
                <w:numId w:val="37"/>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kompletno tehnično dokumentacijo oziroma tehnični opis opreme;</w:t>
            </w:r>
          </w:p>
          <w:p w14:paraId="37D7BA80" w14:textId="77777777" w:rsidR="00BC2563" w:rsidRPr="00BC2563" w:rsidRDefault="00BC2563" w:rsidP="00D47C4D">
            <w:pPr>
              <w:pStyle w:val="ListParagraph"/>
              <w:numPr>
                <w:ilvl w:val="0"/>
                <w:numId w:val="37"/>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CE certifikat skladno z veljavnimi predpisi v RS in EU. Nalepka s CE označbo naj bo po možnosti pritrjena tudi na opremo;</w:t>
            </w:r>
          </w:p>
          <w:p w14:paraId="6A1A8342" w14:textId="77777777" w:rsidR="00BC2563" w:rsidRPr="00BC2563" w:rsidRDefault="00BC2563" w:rsidP="00D47C4D">
            <w:pPr>
              <w:pStyle w:val="ListParagraph"/>
              <w:numPr>
                <w:ilvl w:val="0"/>
                <w:numId w:val="37"/>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zapisnik o funkcionalnem preizkusu in instalacijsko poročilo;</w:t>
            </w:r>
          </w:p>
          <w:p w14:paraId="162A751D" w14:textId="77777777" w:rsidR="00BC2563" w:rsidRPr="00BC2563" w:rsidRDefault="00BC2563" w:rsidP="00D47C4D">
            <w:pPr>
              <w:pStyle w:val="ListParagraph"/>
              <w:numPr>
                <w:ilvl w:val="0"/>
                <w:numId w:val="37"/>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garancijsko izjavo z dnem začetka garancije.</w:t>
            </w:r>
          </w:p>
          <w:p w14:paraId="032AB8DA" w14:textId="77777777" w:rsidR="00BC2563" w:rsidRPr="00BC2563" w:rsidRDefault="00BC2563" w:rsidP="00BC2563">
            <w:pPr>
              <w:autoSpaceDE w:val="0"/>
              <w:adjustRightInd w:val="0"/>
              <w:spacing w:before="225" w:after="225" w:line="276" w:lineRule="auto"/>
              <w:jc w:val="both"/>
              <w:rPr>
                <w:rFonts w:ascii="Arial" w:hAnsi="Arial" w:cs="Arial"/>
                <w:sz w:val="18"/>
                <w:szCs w:val="18"/>
              </w:rPr>
            </w:pPr>
            <w:r w:rsidRPr="00BC2563">
              <w:rPr>
                <w:rFonts w:ascii="Arial" w:hAnsi="Arial" w:cs="Arial"/>
                <w:color w:val="000000" w:themeColor="text1"/>
                <w:sz w:val="18"/>
                <w:szCs w:val="18"/>
              </w:rPr>
              <w:t>D</w:t>
            </w:r>
            <w:r w:rsidRPr="00BC2563">
              <w:rPr>
                <w:rFonts w:ascii="Arial" w:hAnsi="Arial" w:cs="Arial"/>
                <w:sz w:val="18"/>
                <w:szCs w:val="18"/>
              </w:rPr>
              <w:t>obavitelj mora v okviru pogodbene cene v roku 15 dni po primopredaji v terminu oziroma terminih, ki jih sporazumno dogovorita pogodbeni stranki, na sedežu naročnika izvesti primeren program šolanja uporabnikov naročnika za uporabo opreme (</w:t>
            </w:r>
            <w:r w:rsidRPr="00BC2563">
              <w:rPr>
                <w:rFonts w:ascii="Arial" w:hAnsi="Arial" w:cs="Arial"/>
                <w:color w:val="000000" w:themeColor="text1"/>
                <w:sz w:val="18"/>
                <w:szCs w:val="18"/>
              </w:rPr>
              <w:t>pri čemer udeležence in njihovo število določi naročnik</w:t>
            </w:r>
            <w:r w:rsidRPr="00BC2563">
              <w:rPr>
                <w:rFonts w:ascii="Arial" w:hAnsi="Arial" w:cs="Arial"/>
                <w:sz w:val="18"/>
                <w:szCs w:val="18"/>
              </w:rPr>
              <w:t>) s strani ustrezno šolanih serviserjev</w:t>
            </w:r>
            <w:r w:rsidRPr="00BC2563">
              <w:rPr>
                <w:rFonts w:ascii="Arial" w:hAnsi="Arial" w:cs="Arial"/>
                <w:color w:val="000000" w:themeColor="text1"/>
                <w:sz w:val="18"/>
                <w:szCs w:val="18"/>
              </w:rPr>
              <w:t>. Dobavitelj kadrom, ki so bili udeleženi na izobraževanju, izda (oziroma zagotovi, da izda proizvajalec) potrdilo o usposobljenosti za delo z opremo, za vidik dela, ki je bil predmet izobraževanja (uporaba opreme).</w:t>
            </w:r>
          </w:p>
          <w:p w14:paraId="4972256F" w14:textId="17CA53F8" w:rsidR="00BC2563" w:rsidRPr="00BC2563" w:rsidRDefault="00BC2563" w:rsidP="00332C43">
            <w:pPr>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Oprema, za katero se bo ugotovilo, da kakorkoli odstopa od navedb v dokumentaciji v zvezi z oddajo javnega naročila ali ponudbeni dokumentaciji dobavitelja, ali ni skladna z določili te pogodbe oziroma s specifikacijami, bo zavrnjena, zaradi česar bo dobavitelj prešel v zamudo. Enako velja, če bo neskladnost ugotovljena za katerikoli dokument, ki bi moral biti opremi priložen.</w:t>
            </w:r>
          </w:p>
        </w:tc>
      </w:tr>
    </w:tbl>
    <w:p w14:paraId="34DB45A3" w14:textId="2ECC8536" w:rsidR="00BE7E6E" w:rsidRPr="00731494" w:rsidRDefault="00A11576">
      <w:pPr>
        <w:spacing w:before="225" w:after="225" w:line="240" w:lineRule="auto"/>
        <w:jc w:val="both"/>
      </w:pPr>
      <w:r w:rsidRPr="00731494">
        <w:rPr>
          <w:rFonts w:ascii="Arial" w:hAnsi="Arial" w:cs="Arial"/>
          <w:b/>
          <w:bCs/>
          <w:color w:val="000000"/>
          <w:sz w:val="18"/>
          <w:szCs w:val="18"/>
        </w:rPr>
        <w:t>V. PODIZVAJALCI</w:t>
      </w:r>
    </w:p>
    <w:p w14:paraId="5B0B5761" w14:textId="08F4C5DE" w:rsidR="00BE7E6E" w:rsidRPr="00731494" w:rsidRDefault="00BC2563">
      <w:pPr>
        <w:spacing w:after="0" w:line="240" w:lineRule="auto"/>
        <w:jc w:val="center"/>
      </w:pPr>
      <w:r>
        <w:rPr>
          <w:rFonts w:ascii="Arial" w:hAnsi="Arial" w:cs="Arial"/>
          <w:b/>
          <w:bCs/>
          <w:color w:val="000000"/>
          <w:sz w:val="18"/>
          <w:szCs w:val="18"/>
        </w:rPr>
        <w:t>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568F00D6" w:rsidR="00BE7E6E" w:rsidRPr="00731494" w:rsidRDefault="00A11576">
            <w:pPr>
              <w:spacing w:before="225" w:after="225"/>
              <w:jc w:val="both"/>
            </w:pPr>
            <w:r w:rsidRPr="00731494">
              <w:rPr>
                <w:rFonts w:ascii="Arial" w:hAnsi="Arial" w:cs="Arial"/>
                <w:color w:val="000000"/>
                <w:sz w:val="18"/>
                <w:szCs w:val="18"/>
              </w:rPr>
              <w:t xml:space="preserve">Dobavitelj bo </w:t>
            </w:r>
            <w:r w:rsidR="00BC2563">
              <w:rPr>
                <w:rFonts w:ascii="Arial" w:hAnsi="Arial" w:cs="Arial"/>
                <w:color w:val="000000"/>
                <w:sz w:val="18"/>
                <w:szCs w:val="18"/>
              </w:rPr>
              <w:t xml:space="preserve">predmet naročila izvajal </w:t>
            </w:r>
            <w:r w:rsidRPr="00731494">
              <w:rPr>
                <w:rFonts w:ascii="Arial" w:hAnsi="Arial" w:cs="Arial"/>
                <w:color w:val="000000"/>
                <w:sz w:val="18"/>
                <w:szCs w:val="18"/>
              </w:rPr>
              <w:t>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9C936BC" w:rsidR="00BE7E6E" w:rsidRPr="00731494" w:rsidRDefault="00BC2563">
      <w:pPr>
        <w:spacing w:after="0" w:line="240" w:lineRule="auto"/>
        <w:jc w:val="center"/>
      </w:pPr>
      <w:r>
        <w:rPr>
          <w:rFonts w:ascii="Arial" w:hAnsi="Arial" w:cs="Arial"/>
          <w:b/>
          <w:bCs/>
          <w:color w:val="000000"/>
          <w:sz w:val="18"/>
          <w:szCs w:val="18"/>
        </w:rPr>
        <w:t>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19710A3B"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56BBBCDC" w14:textId="0BA4C15F" w:rsidR="005D5E2D" w:rsidRPr="00731494" w:rsidRDefault="005D5E2D" w:rsidP="00D47C4D">
                  <w:pPr>
                    <w:pStyle w:val="ListParagraph"/>
                    <w:numPr>
                      <w:ilvl w:val="0"/>
                      <w:numId w:val="16"/>
                    </w:numPr>
                    <w:jc w:val="both"/>
                    <w:rPr>
                      <w:rFonts w:ascii="Arial" w:hAnsi="Arial" w:cs="Arial"/>
                      <w:color w:val="000000"/>
                      <w:sz w:val="18"/>
                      <w:szCs w:val="18"/>
                    </w:rPr>
                  </w:pPr>
                  <w:r w:rsidRPr="005D5E2D">
                    <w:rPr>
                      <w:rFonts w:ascii="Arial" w:hAnsi="Arial" w:cs="Arial"/>
                      <w:color w:val="000000"/>
                      <w:sz w:val="18"/>
                      <w:szCs w:val="18"/>
                    </w:rPr>
                    <w:t>zagotovi</w:t>
                  </w:r>
                  <w:r>
                    <w:rPr>
                      <w:rFonts w:ascii="Arial" w:hAnsi="Arial" w:cs="Arial"/>
                      <w:color w:val="000000"/>
                      <w:sz w:val="18"/>
                      <w:szCs w:val="18"/>
                    </w:rPr>
                    <w:t>l</w:t>
                  </w:r>
                  <w:r w:rsidRPr="005D5E2D">
                    <w:rPr>
                      <w:rFonts w:ascii="Arial" w:hAnsi="Arial" w:cs="Arial"/>
                      <w:color w:val="000000"/>
                      <w:sz w:val="18"/>
                      <w:szCs w:val="18"/>
                    </w:rPr>
                    <w:t xml:space="preserve"> vse potrebno, da naročnik pridobi pravico nemotene uporabe dobavljene opreme</w:t>
                  </w:r>
                  <w:r>
                    <w:rPr>
                      <w:rFonts w:ascii="Arial" w:hAnsi="Arial" w:cs="Arial"/>
                      <w:color w:val="000000"/>
                      <w:sz w:val="18"/>
                      <w:szCs w:val="18"/>
                    </w:rPr>
                    <w:t>;</w:t>
                  </w:r>
                </w:p>
                <w:p w14:paraId="73F825EA"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lastRenderedPageBreak/>
                    <w:t xml:space="preserve">da nima pravnih napak; </w:t>
                  </w:r>
                </w:p>
                <w:p w14:paraId="100B7125"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030DE9C9" w14:textId="76B3C7DF" w:rsidR="000F2512" w:rsidRPr="005D5E2D"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tc>
            </w:tr>
          </w:tbl>
          <w:p w14:paraId="72815461" w14:textId="77777777" w:rsidR="00BE7E6E" w:rsidRPr="00731494" w:rsidRDefault="00BE7E6E"/>
        </w:tc>
      </w:tr>
    </w:tbl>
    <w:p w14:paraId="4AA3C931" w14:textId="0255FA92" w:rsidR="005D5E2D" w:rsidRPr="00731494" w:rsidRDefault="005D5E2D" w:rsidP="005D5E2D">
      <w:pPr>
        <w:spacing w:before="225" w:after="225" w:line="240" w:lineRule="auto"/>
        <w:jc w:val="both"/>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 xml:space="preserve">I. OBVEZNOSTI </w:t>
      </w:r>
      <w:r>
        <w:rPr>
          <w:rFonts w:ascii="Arial" w:hAnsi="Arial" w:cs="Arial"/>
          <w:b/>
          <w:bCs/>
          <w:color w:val="000000"/>
          <w:sz w:val="18"/>
          <w:szCs w:val="18"/>
        </w:rPr>
        <w:t>NAROČNIKA</w:t>
      </w:r>
    </w:p>
    <w:p w14:paraId="086A3D16" w14:textId="3E2DF681" w:rsidR="005D5E2D" w:rsidRPr="00731494" w:rsidRDefault="005D5E2D" w:rsidP="005D5E2D">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D5E2D" w:rsidRPr="00731494" w14:paraId="7B3FC30D" w14:textId="77777777" w:rsidTr="00332C43">
        <w:tc>
          <w:tcPr>
            <w:tcW w:w="0" w:type="auto"/>
            <w:tcMar>
              <w:top w:w="0" w:type="auto"/>
              <w:bottom w:w="0" w:type="auto"/>
            </w:tcMar>
          </w:tcPr>
          <w:p w14:paraId="29B36F70" w14:textId="77777777" w:rsidR="005D5E2D" w:rsidRPr="005D5E2D" w:rsidRDefault="005D5E2D" w:rsidP="005D5E2D">
            <w:pPr>
              <w:pStyle w:val="Standard"/>
              <w:spacing w:before="225" w:after="225" w:line="276" w:lineRule="auto"/>
              <w:rPr>
                <w:rFonts w:ascii="Arial" w:hAnsi="Arial" w:cs="Arial"/>
                <w:sz w:val="18"/>
                <w:szCs w:val="18"/>
              </w:rPr>
            </w:pPr>
            <w:r w:rsidRPr="005D5E2D">
              <w:rPr>
                <w:rFonts w:ascii="Arial" w:hAnsi="Arial" w:cs="Arial"/>
                <w:sz w:val="18"/>
                <w:szCs w:val="18"/>
              </w:rPr>
              <w:t>Obveznosti naročnika po tej pogodbi so:</w:t>
            </w:r>
          </w:p>
          <w:p w14:paraId="63C6F36D" w14:textId="77777777" w:rsidR="005D5E2D" w:rsidRPr="005D5E2D" w:rsidRDefault="005D5E2D" w:rsidP="00D47C4D">
            <w:pPr>
              <w:pStyle w:val="Standard"/>
              <w:numPr>
                <w:ilvl w:val="1"/>
                <w:numId w:val="38"/>
              </w:numPr>
              <w:spacing w:before="60" w:after="60" w:line="276" w:lineRule="auto"/>
              <w:ind w:left="709"/>
              <w:textAlignment w:val="auto"/>
              <w:rPr>
                <w:rFonts w:ascii="Arial" w:hAnsi="Arial" w:cs="Arial"/>
                <w:sz w:val="18"/>
                <w:szCs w:val="18"/>
              </w:rPr>
            </w:pPr>
            <w:r w:rsidRPr="005D5E2D">
              <w:rPr>
                <w:rFonts w:ascii="Arial" w:hAnsi="Arial" w:cs="Arial"/>
                <w:sz w:val="18"/>
                <w:szCs w:val="18"/>
              </w:rPr>
              <w:t>dobavitelju podati pojasnila in informacije, s katerimi razpolaga in so potrebne za uspešno izpolnitev pogodbe;</w:t>
            </w:r>
          </w:p>
          <w:p w14:paraId="62759156" w14:textId="77777777" w:rsidR="005D5E2D" w:rsidRPr="005D5E2D" w:rsidRDefault="005D5E2D" w:rsidP="00D47C4D">
            <w:pPr>
              <w:numPr>
                <w:ilvl w:val="1"/>
                <w:numId w:val="38"/>
              </w:numPr>
              <w:suppressAutoHyphens/>
              <w:autoSpaceDN w:val="0"/>
              <w:spacing w:before="60" w:after="60" w:line="276" w:lineRule="auto"/>
              <w:ind w:left="709" w:hanging="357"/>
              <w:jc w:val="both"/>
              <w:rPr>
                <w:rFonts w:ascii="Arial" w:hAnsi="Arial" w:cs="Arial"/>
                <w:color w:val="000000" w:themeColor="text1"/>
                <w:sz w:val="18"/>
                <w:szCs w:val="18"/>
              </w:rPr>
            </w:pPr>
            <w:r w:rsidRPr="005D5E2D">
              <w:rPr>
                <w:rFonts w:ascii="Arial" w:hAnsi="Arial" w:cs="Arial"/>
                <w:color w:val="000000" w:themeColor="text1"/>
                <w:sz w:val="18"/>
                <w:szCs w:val="18"/>
              </w:rPr>
              <w:t>pravočasno obveščati dobavitelja o vseh spremembah in novo nastalih okoliščinah, ki bi lahko imele vpliv na izpolnitev njegovih obveznosti;</w:t>
            </w:r>
          </w:p>
          <w:p w14:paraId="535569EE" w14:textId="77777777" w:rsidR="005D5E2D" w:rsidRPr="005D5E2D" w:rsidRDefault="005D5E2D" w:rsidP="00D47C4D">
            <w:pPr>
              <w:numPr>
                <w:ilvl w:val="1"/>
                <w:numId w:val="38"/>
              </w:numPr>
              <w:suppressAutoHyphens/>
              <w:autoSpaceDN w:val="0"/>
              <w:spacing w:before="60" w:after="60" w:line="276" w:lineRule="auto"/>
              <w:ind w:left="709" w:hanging="357"/>
              <w:jc w:val="both"/>
              <w:rPr>
                <w:rFonts w:ascii="Arial" w:hAnsi="Arial" w:cs="Arial"/>
                <w:color w:val="000000" w:themeColor="text1"/>
                <w:sz w:val="18"/>
                <w:szCs w:val="18"/>
              </w:rPr>
            </w:pPr>
            <w:r w:rsidRPr="005D5E2D">
              <w:rPr>
                <w:rFonts w:ascii="Arial" w:hAnsi="Arial" w:cs="Arial"/>
                <w:color w:val="000000" w:themeColor="text1"/>
                <w:sz w:val="18"/>
                <w:szCs w:val="18"/>
              </w:rPr>
              <w:t>tolmačiti dobavitelju vse morebitne nejasnosti v obsegu in vsebini pogodbenih del;</w:t>
            </w:r>
          </w:p>
          <w:p w14:paraId="0ECDB990" w14:textId="77777777" w:rsidR="005D5E2D" w:rsidRPr="005D5E2D" w:rsidRDefault="005D5E2D" w:rsidP="00D47C4D">
            <w:pPr>
              <w:numPr>
                <w:ilvl w:val="1"/>
                <w:numId w:val="38"/>
              </w:numPr>
              <w:suppressAutoHyphens/>
              <w:spacing w:before="60" w:after="60" w:line="276" w:lineRule="auto"/>
              <w:ind w:left="709"/>
              <w:jc w:val="both"/>
              <w:rPr>
                <w:rFonts w:ascii="Arial" w:hAnsi="Arial" w:cs="Arial"/>
                <w:color w:val="000000" w:themeColor="text1"/>
                <w:sz w:val="18"/>
                <w:szCs w:val="18"/>
              </w:rPr>
            </w:pPr>
            <w:r w:rsidRPr="005D5E2D">
              <w:rPr>
                <w:rFonts w:ascii="Arial" w:hAnsi="Arial" w:cs="Arial"/>
                <w:color w:val="000000" w:themeColor="text1"/>
                <w:sz w:val="18"/>
                <w:szCs w:val="18"/>
              </w:rPr>
              <w:t>prevzeti ustrezno dobavljeno, nameščeno in vzpostavljeno naročeno opremo ter</w:t>
            </w:r>
          </w:p>
          <w:p w14:paraId="05548496" w14:textId="77777777" w:rsidR="005D5E2D" w:rsidRPr="005D5E2D" w:rsidRDefault="005D5E2D" w:rsidP="00D47C4D">
            <w:pPr>
              <w:pStyle w:val="Standard"/>
              <w:numPr>
                <w:ilvl w:val="1"/>
                <w:numId w:val="38"/>
              </w:numPr>
              <w:spacing w:before="60" w:after="60" w:line="276" w:lineRule="auto"/>
              <w:ind w:left="709"/>
              <w:textAlignment w:val="auto"/>
              <w:rPr>
                <w:rFonts w:ascii="Arial" w:hAnsi="Arial" w:cs="Arial"/>
                <w:sz w:val="18"/>
                <w:szCs w:val="18"/>
              </w:rPr>
            </w:pPr>
            <w:r w:rsidRPr="005D5E2D">
              <w:rPr>
                <w:rFonts w:ascii="Arial" w:hAnsi="Arial" w:cs="Arial"/>
                <w:sz w:val="18"/>
                <w:szCs w:val="18"/>
              </w:rPr>
              <w:t>dobavitelju plačati izpolnitev njegovih obveznosti skladno s to pogodbo.</w:t>
            </w:r>
          </w:p>
          <w:p w14:paraId="7C9BACC4" w14:textId="77777777" w:rsidR="005D5E2D" w:rsidRPr="00731494" w:rsidRDefault="005D5E2D" w:rsidP="00332C43"/>
        </w:tc>
      </w:tr>
    </w:tbl>
    <w:p w14:paraId="1643398F" w14:textId="045697B9" w:rsidR="00BE7E6E" w:rsidRPr="00731494" w:rsidRDefault="00A11576">
      <w:pPr>
        <w:spacing w:before="225" w:after="225" w:line="240" w:lineRule="auto"/>
        <w:jc w:val="both"/>
      </w:pPr>
      <w:r w:rsidRPr="00731494">
        <w:rPr>
          <w:rFonts w:ascii="Arial" w:hAnsi="Arial" w:cs="Arial"/>
          <w:b/>
          <w:bCs/>
          <w:color w:val="000000"/>
          <w:sz w:val="18"/>
          <w:szCs w:val="18"/>
        </w:rPr>
        <w:t>VI</w:t>
      </w:r>
      <w:r w:rsidR="005D5E2D">
        <w:rPr>
          <w:rFonts w:ascii="Arial" w:hAnsi="Arial" w:cs="Arial"/>
          <w:b/>
          <w:bCs/>
          <w:color w:val="000000"/>
          <w:sz w:val="18"/>
          <w:szCs w:val="18"/>
        </w:rPr>
        <w:t>I</w:t>
      </w:r>
      <w:r w:rsidRPr="00731494">
        <w:rPr>
          <w:rFonts w:ascii="Arial" w:hAnsi="Arial" w:cs="Arial"/>
          <w:b/>
          <w:bCs/>
          <w:color w:val="000000"/>
          <w:sz w:val="18"/>
          <w:szCs w:val="18"/>
        </w:rPr>
        <w:t>I. SKRBNIKI POGODBE</w:t>
      </w:r>
    </w:p>
    <w:p w14:paraId="2C03F020" w14:textId="7464B820"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5B8933C" w:rsidR="00BE7E6E" w:rsidRPr="00731494" w:rsidRDefault="00A11576">
            <w:pPr>
              <w:spacing w:before="225" w:after="225"/>
              <w:jc w:val="both"/>
            </w:pPr>
            <w:r w:rsidRPr="00731494">
              <w:rPr>
                <w:rFonts w:ascii="Arial" w:hAnsi="Arial" w:cs="Arial"/>
                <w:color w:val="000000"/>
                <w:sz w:val="18"/>
                <w:szCs w:val="18"/>
              </w:rPr>
              <w:t xml:space="preserve">Predstavnik naročnika je pooblaščen, da zastopa naročnika v vseh vprašanjih, ki se nanašajo na </w:t>
            </w:r>
            <w:r w:rsidR="005D5E2D">
              <w:rPr>
                <w:rFonts w:ascii="Arial" w:hAnsi="Arial" w:cs="Arial"/>
                <w:color w:val="000000"/>
                <w:sz w:val="18"/>
                <w:szCs w:val="18"/>
              </w:rPr>
              <w:t>izvajanje obveznosti</w:t>
            </w:r>
            <w:r w:rsidRPr="00731494">
              <w:rPr>
                <w:rFonts w:ascii="Arial" w:hAnsi="Arial" w:cs="Arial"/>
                <w:color w:val="000000"/>
                <w:sz w:val="18"/>
                <w:szCs w:val="18"/>
              </w:rPr>
              <w:t xml:space="preserve">, </w:t>
            </w:r>
            <w:r w:rsidR="005D5E2D">
              <w:rPr>
                <w:rFonts w:ascii="Arial" w:hAnsi="Arial" w:cs="Arial"/>
                <w:color w:val="000000"/>
                <w:sz w:val="18"/>
                <w:szCs w:val="18"/>
              </w:rPr>
              <w:t>dogovorjenih</w:t>
            </w:r>
            <w:r w:rsidRPr="00731494">
              <w:rPr>
                <w:rFonts w:ascii="Arial" w:hAnsi="Arial" w:cs="Arial"/>
                <w:color w:val="000000"/>
                <w:sz w:val="18"/>
                <w:szCs w:val="18"/>
              </w:rPr>
              <w:t xml:space="preserve">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50F5C0F8" w:rsidR="00BE7E6E" w:rsidRPr="00731494" w:rsidRDefault="00A11576">
            <w:pPr>
              <w:spacing w:before="225" w:after="225"/>
              <w:jc w:val="both"/>
            </w:pPr>
            <w:r w:rsidRPr="00731494">
              <w:rPr>
                <w:rFonts w:ascii="Arial" w:hAnsi="Arial" w:cs="Arial"/>
                <w:color w:val="000000"/>
                <w:sz w:val="18"/>
                <w:szCs w:val="18"/>
              </w:rPr>
              <w:t xml:space="preserve">Pooblaščeni predstavnik dobavitelja je pooblaščen, da zastopa dobavitelja v vseh vprašanjih, ki se nanašajo </w:t>
            </w:r>
            <w:r w:rsidR="005D5E2D" w:rsidRPr="005D5E2D">
              <w:rPr>
                <w:rFonts w:ascii="Arial" w:hAnsi="Arial" w:cs="Arial"/>
                <w:color w:val="000000"/>
                <w:sz w:val="18"/>
                <w:szCs w:val="18"/>
              </w:rPr>
              <w:t>na izvajanje obveznosti, dogovorjenih s to pogodbo.</w:t>
            </w:r>
          </w:p>
        </w:tc>
      </w:tr>
    </w:tbl>
    <w:p w14:paraId="41DFBD9C" w14:textId="0515CF08" w:rsidR="00BE7E6E" w:rsidRPr="00731494" w:rsidRDefault="005D5E2D">
      <w:pPr>
        <w:spacing w:before="225" w:after="225" w:line="240" w:lineRule="auto"/>
        <w:jc w:val="both"/>
      </w:pPr>
      <w:r>
        <w:rPr>
          <w:rFonts w:ascii="Arial" w:hAnsi="Arial" w:cs="Arial"/>
          <w:b/>
          <w:bCs/>
          <w:color w:val="000000"/>
          <w:sz w:val="18"/>
          <w:szCs w:val="18"/>
        </w:rPr>
        <w:t>IX</w:t>
      </w:r>
      <w:r w:rsidR="00A11576" w:rsidRPr="00731494">
        <w:rPr>
          <w:rFonts w:ascii="Arial" w:hAnsi="Arial" w:cs="Arial"/>
          <w:b/>
          <w:bCs/>
          <w:color w:val="000000"/>
          <w:sz w:val="18"/>
          <w:szCs w:val="18"/>
        </w:rPr>
        <w:t>. POGODBENA KAZEN</w:t>
      </w:r>
    </w:p>
    <w:p w14:paraId="3F79EBC1" w14:textId="0A7D7C69"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070"/>
      </w:tblGrid>
      <w:tr w:rsidR="00BE7E6E" w:rsidRPr="00731494" w14:paraId="505D4C3C" w14:textId="77777777" w:rsidTr="005D5E2D">
        <w:tc>
          <w:tcPr>
            <w:tcW w:w="0" w:type="auto"/>
            <w:tcMar>
              <w:top w:w="0" w:type="auto"/>
              <w:bottom w:w="0" w:type="auto"/>
            </w:tcMar>
          </w:tcPr>
          <w:p w14:paraId="0B8C437D" w14:textId="77777777" w:rsidR="005D5E2D" w:rsidRPr="005D5E2D" w:rsidRDefault="005D5E2D" w:rsidP="005D5E2D">
            <w:pPr>
              <w:spacing w:before="225" w:after="225" w:line="276" w:lineRule="auto"/>
              <w:jc w:val="both"/>
              <w:rPr>
                <w:rFonts w:ascii="Arial" w:hAnsi="Arial" w:cs="Arial"/>
                <w:color w:val="000000"/>
                <w:sz w:val="18"/>
                <w:szCs w:val="18"/>
              </w:rPr>
            </w:pPr>
            <w:r w:rsidRPr="005D5E2D">
              <w:rPr>
                <w:rFonts w:ascii="Arial" w:hAnsi="Arial" w:cs="Arial"/>
                <w:color w:val="000000"/>
                <w:sz w:val="18"/>
                <w:szCs w:val="18"/>
              </w:rPr>
              <w:t>Če dobavitelj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3E066A4C" w14:textId="77777777" w:rsidR="005D5E2D" w:rsidRPr="005D5E2D" w:rsidRDefault="005D5E2D" w:rsidP="005D5E2D">
            <w:pPr>
              <w:spacing w:before="225" w:after="225" w:line="276" w:lineRule="auto"/>
              <w:jc w:val="both"/>
              <w:rPr>
                <w:rFonts w:ascii="Arial" w:hAnsi="Arial" w:cs="Arial"/>
                <w:color w:val="000000"/>
                <w:sz w:val="18"/>
                <w:szCs w:val="18"/>
              </w:rPr>
            </w:pPr>
            <w:r w:rsidRPr="005D5E2D">
              <w:rPr>
                <w:rFonts w:ascii="Arial" w:hAnsi="Arial" w:cs="Arial"/>
                <w:color w:val="000000"/>
                <w:sz w:val="18"/>
                <w:szCs w:val="18"/>
              </w:rPr>
              <w:t>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celotne pogodbene vrednosti (brez DDV).</w:t>
            </w:r>
          </w:p>
          <w:p w14:paraId="61107B76" w14:textId="11764E41" w:rsidR="00BE7E6E" w:rsidRPr="00731494" w:rsidRDefault="005D5E2D" w:rsidP="005D5E2D">
            <w:pPr>
              <w:spacing w:before="225" w:after="225" w:line="276" w:lineRule="auto"/>
              <w:jc w:val="both"/>
            </w:pPr>
            <w:r w:rsidRPr="005D5E2D">
              <w:rPr>
                <w:rFonts w:ascii="Arial" w:hAnsi="Arial" w:cs="Arial"/>
                <w:color w:val="000000"/>
                <w:sz w:val="18"/>
                <w:szCs w:val="18"/>
              </w:rPr>
              <w:t>Obveznost plačila pogodbene kazni ni pogojena z nastankom škode naročniku. V kolikor nastane naročniku škoda, lahko naročnik njeno povrnitev uveljavlja po splošnih pravilih odškodninske odgovornosti. Naročnik iz naslova pogodbene kazni izstavi dobavitelju račun, ki ga mora dobavitelj plačati v roku 8 (osmih) dni od prejema.</w:t>
            </w:r>
          </w:p>
        </w:tc>
      </w:tr>
    </w:tbl>
    <w:p w14:paraId="2B6F333F" w14:textId="18D9E856" w:rsidR="00BE7E6E" w:rsidRPr="00731494" w:rsidRDefault="0008204B">
      <w:pPr>
        <w:spacing w:before="225" w:after="225" w:line="240" w:lineRule="auto"/>
        <w:jc w:val="both"/>
      </w:pPr>
      <w:r w:rsidRPr="00731494">
        <w:rPr>
          <w:rFonts w:ascii="Arial" w:hAnsi="Arial" w:cs="Arial"/>
          <w:b/>
          <w:bCs/>
          <w:color w:val="000000"/>
          <w:sz w:val="18"/>
          <w:szCs w:val="18"/>
        </w:rPr>
        <w:t xml:space="preserve">X. </w:t>
      </w:r>
      <w:r w:rsidR="005D5E2D">
        <w:rPr>
          <w:rFonts w:ascii="Arial" w:hAnsi="Arial" w:cs="Arial"/>
          <w:b/>
          <w:bCs/>
          <w:color w:val="000000"/>
          <w:sz w:val="18"/>
          <w:szCs w:val="18"/>
        </w:rPr>
        <w:t>VZDRŽEVANJE OPREME</w:t>
      </w:r>
    </w:p>
    <w:p w14:paraId="640DAF2F" w14:textId="3A8A30DA"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5D5E2D">
        <w:rPr>
          <w:rFonts w:ascii="Arial" w:hAnsi="Arial" w:cs="Arial"/>
          <w:b/>
          <w:bCs/>
          <w:color w:val="000000"/>
          <w:sz w:val="18"/>
          <w:szCs w:val="18"/>
        </w:rPr>
        <w:t>4</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0C7E4D48" w14:textId="77777777" w:rsidR="005D5E2D" w:rsidRPr="005D5E2D" w:rsidRDefault="005D5E2D" w:rsidP="005D5E2D">
            <w:pPr>
              <w:spacing w:before="225" w:after="225" w:line="276" w:lineRule="auto"/>
              <w:jc w:val="both"/>
              <w:rPr>
                <w:rFonts w:ascii="Arial" w:hAnsi="Arial" w:cs="Arial"/>
                <w:sz w:val="18"/>
                <w:szCs w:val="18"/>
              </w:rPr>
            </w:pPr>
            <w:r w:rsidRPr="005D5E2D">
              <w:rPr>
                <w:rFonts w:ascii="Arial" w:hAnsi="Arial" w:cs="Arial"/>
                <w:sz w:val="18"/>
                <w:szCs w:val="18"/>
              </w:rPr>
              <w:t>Dobavitelj zagotavlja brezhibno delovanje opreme, ki je predmet te pogodbe, celotno obdobje najema. Dobavitelj je dolžan v obdobju veljavnosti te pogodbe na svoje stroške izvajati</w:t>
            </w:r>
            <w:r w:rsidRPr="005D5E2D">
              <w:rPr>
                <w:sz w:val="18"/>
                <w:szCs w:val="18"/>
              </w:rPr>
              <w:t xml:space="preserve"> </w:t>
            </w:r>
            <w:r w:rsidRPr="005D5E2D">
              <w:rPr>
                <w:rFonts w:ascii="Arial" w:hAnsi="Arial" w:cs="Arial"/>
                <w:sz w:val="18"/>
                <w:szCs w:val="18"/>
              </w:rPr>
              <w:t>vsakršno preventivno servisno vzdrževanje ter</w:t>
            </w:r>
            <w:r w:rsidRPr="005D5E2D">
              <w:rPr>
                <w:rFonts w:ascii="Arial" w:hAnsi="Arial" w:cs="Arial"/>
                <w:i/>
                <w:sz w:val="18"/>
                <w:szCs w:val="18"/>
              </w:rPr>
              <w:t xml:space="preserve"> </w:t>
            </w:r>
            <w:r w:rsidRPr="005D5E2D">
              <w:rPr>
                <w:rFonts w:ascii="Arial" w:hAnsi="Arial" w:cs="Arial"/>
                <w:sz w:val="18"/>
                <w:szCs w:val="18"/>
              </w:rPr>
              <w:t xml:space="preserve">servisna popravila oziroma odpravo napak na opremi, vključno z zamenjavo iztrošenih ali okvarjenih delov za predmetno opremo ter v primeru okvar oziroma napak zagotoviti vzpostavitev opreme v fazo pravilnega in brezhibnega delovanja (tj. vzdrževanje »all inclusive«). Servis se opravlja skladno z navodili in priporočili proizvajalca (redni servis) oziroma po pozivu naročnika (odprava napak oziroma okvar) ter vključuje delo, vse nadomestne dele, transportne in vse ostale stroške. </w:t>
            </w:r>
          </w:p>
          <w:p w14:paraId="6F96CE16" w14:textId="77777777" w:rsidR="005D5E2D" w:rsidRPr="005D5E2D" w:rsidRDefault="005D5E2D" w:rsidP="005D5E2D">
            <w:pPr>
              <w:spacing w:before="225" w:after="225" w:line="276" w:lineRule="auto"/>
              <w:jc w:val="both"/>
              <w:rPr>
                <w:rFonts w:ascii="Arial" w:hAnsi="Arial" w:cs="Arial"/>
                <w:bCs/>
                <w:color w:val="000000" w:themeColor="text1"/>
                <w:sz w:val="18"/>
                <w:szCs w:val="18"/>
              </w:rPr>
            </w:pPr>
            <w:r w:rsidRPr="005D5E2D">
              <w:rPr>
                <w:rFonts w:ascii="Arial" w:hAnsi="Arial" w:cs="Arial"/>
                <w:bCs/>
                <w:color w:val="000000" w:themeColor="text1"/>
                <w:sz w:val="18"/>
                <w:szCs w:val="18"/>
              </w:rPr>
              <w:t>Dobavitelj zagotavlja naročniku servisno, aplikativno kot tudi strokovno podporo za celotno obdobje vzdrževanja.</w:t>
            </w:r>
          </w:p>
          <w:p w14:paraId="7F7838E9" w14:textId="77777777" w:rsidR="005D5E2D" w:rsidRPr="005D5E2D" w:rsidRDefault="005D5E2D" w:rsidP="005D5E2D">
            <w:pPr>
              <w:pStyle w:val="Standard"/>
              <w:spacing w:before="225" w:after="225" w:line="276" w:lineRule="auto"/>
              <w:rPr>
                <w:rFonts w:ascii="Arial" w:hAnsi="Arial" w:cs="Arial"/>
                <w:sz w:val="18"/>
                <w:szCs w:val="18"/>
              </w:rPr>
            </w:pPr>
            <w:r w:rsidRPr="005D5E2D">
              <w:rPr>
                <w:rFonts w:ascii="Arial" w:hAnsi="Arial" w:cs="Arial"/>
                <w:sz w:val="18"/>
                <w:szCs w:val="18"/>
              </w:rPr>
              <w:t>Storitve dobavitelj pri izvajanju rednega servisa oziroma preventivnega servisnega pregleda obsegajo (v kolikor proizvajalec ne predpisuje drugače) najmanj:</w:t>
            </w:r>
          </w:p>
          <w:p w14:paraId="422C34B0"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pregled dejanskega stanja,</w:t>
            </w:r>
          </w:p>
          <w:p w14:paraId="34EE08F3"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zamenjavo predpisanih delov (v kolikor to proizvajalec zahteva oziroma priporoča) in preverjanje ustreznosti po kontrolnem listu,</w:t>
            </w:r>
          </w:p>
          <w:p w14:paraId="2ADA10EB"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nadgradnjo strojne opreme, ki je priporočljiva ali nujna s strani proizvajalca za nemoteno in varno kakovostno izvajanje storitev,</w:t>
            </w:r>
          </w:p>
          <w:p w14:paraId="0AC7DB85"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nadgradnjo programske opreme z zadnjo verzijo, izdano s strani proizvajalca opreme,</w:t>
            </w:r>
          </w:p>
          <w:p w14:paraId="303D301E"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pisno izjava o ustreznosti opreme.</w:t>
            </w:r>
          </w:p>
          <w:p w14:paraId="60E1023E" w14:textId="77777777" w:rsidR="005D5E2D" w:rsidRPr="005D5E2D" w:rsidRDefault="005D5E2D" w:rsidP="005D5E2D">
            <w:pPr>
              <w:autoSpaceDE w:val="0"/>
              <w:adjustRightInd w:val="0"/>
              <w:spacing w:before="225" w:after="225" w:line="276" w:lineRule="auto"/>
              <w:jc w:val="both"/>
              <w:rPr>
                <w:rFonts w:ascii="Arial" w:hAnsi="Arial" w:cs="Arial"/>
                <w:sz w:val="18"/>
                <w:szCs w:val="18"/>
              </w:rPr>
            </w:pPr>
            <w:r w:rsidRPr="005D5E2D">
              <w:rPr>
                <w:rFonts w:ascii="Arial" w:hAnsi="Arial" w:cs="Arial"/>
                <w:sz w:val="18"/>
                <w:szCs w:val="18"/>
              </w:rPr>
              <w:t>Servisna dela, ki so potrebna zaradi ravnanja naročnika z opremo v nasprotju z navodili proizvajalca, je dobavitelj upravičen zaračunati po svojem veljavnem ceniku, ki ne sme presegati tržnih cen. Za izvedbo takšnih del pogodbeni stranki skleneta aneks k tej pogodbi, v okviru dopustnosti 95. člena ZJN-3. Dokazno breme o tem, da je naročnik ravnal z opremo v nasprotju z navodili proizvajalca ter da je okvara posledica takega ravnanja, je na dobavitelju.</w:t>
            </w:r>
          </w:p>
          <w:p w14:paraId="6C233F1B" w14:textId="77777777" w:rsidR="005D5E2D" w:rsidRPr="005D5E2D" w:rsidRDefault="005D5E2D" w:rsidP="005D5E2D">
            <w:pPr>
              <w:spacing w:before="225" w:after="225" w:line="276" w:lineRule="auto"/>
              <w:jc w:val="both"/>
              <w:rPr>
                <w:rFonts w:ascii="Arial" w:hAnsi="Arial" w:cs="Arial"/>
                <w:sz w:val="18"/>
                <w:szCs w:val="18"/>
              </w:rPr>
            </w:pPr>
            <w:r w:rsidRPr="005D5E2D">
              <w:rPr>
                <w:rFonts w:ascii="Arial" w:hAnsi="Arial" w:cs="Arial"/>
                <w:sz w:val="18"/>
                <w:szCs w:val="18"/>
              </w:rPr>
              <w:t>Naročnik lahko prijavi napako oziroma okvaro telefonsko ali po elektronski pošti, na telefonsko številko oziroma elektronski naslov dobavitelja, namenjen prijavi napak. Kontaktne podatke za prijavo napak oziroma naročanje servisnih storitev dobavitelj naročniku sporoči najkasneje ob dobavi opreme, ki je predmet te pogodbe. Servisna služba mora biti organizirana tako, da omogoča zahtevani odzivni čas in čas odprave napake. Ne glede na to, ali dobavitelj zagotavlja servisiranje iz tujine, komunikacija z naročnikom poteka izključno v slovenskem jeziku.</w:t>
            </w:r>
          </w:p>
          <w:p w14:paraId="632DFAC1" w14:textId="77777777" w:rsidR="005D5E2D" w:rsidRPr="005D5E2D" w:rsidRDefault="005D5E2D" w:rsidP="005D5E2D">
            <w:pPr>
              <w:spacing w:before="225" w:after="225" w:line="276" w:lineRule="auto"/>
              <w:jc w:val="both"/>
              <w:rPr>
                <w:rFonts w:ascii="Arial" w:eastAsia="Times New Roman" w:hAnsi="Arial" w:cs="Arial"/>
                <w:color w:val="000000" w:themeColor="text1"/>
                <w:sz w:val="18"/>
                <w:szCs w:val="18"/>
              </w:rPr>
            </w:pPr>
            <w:r w:rsidRPr="005D5E2D">
              <w:rPr>
                <w:rFonts w:ascii="Arial" w:hAnsi="Arial" w:cs="Arial"/>
                <w:sz w:val="18"/>
                <w:szCs w:val="18"/>
              </w:rPr>
              <w:t xml:space="preserve">Dobavitelj je dolžan odpraviti napako v najkrajšem možnem času, pri čemer mora pristopiti k odpravi napake v roku 24 ur  od prejema obvestila naročnika (odzivni čas), napako pa mora odpraviti v roku 48 ur od poteka odzivnega časa (rok za odpravo napake). </w:t>
            </w:r>
            <w:r w:rsidRPr="005D5E2D">
              <w:rPr>
                <w:rFonts w:ascii="Arial" w:eastAsia="Times New Roman" w:hAnsi="Arial" w:cs="Arial"/>
                <w:color w:val="000000" w:themeColor="text1"/>
                <w:sz w:val="18"/>
                <w:szCs w:val="18"/>
              </w:rPr>
              <w:t>V primeru, da je za odpravo okvare potrebna vgradnja nadomestnih delov, je rok za odpravo napake 4 dni. V primeru, da napake ni mogoče odpraviti, dobavitelj v roku 48 ur od poteka roka za odpravo napake zamenja okvarjeno opremo z enakovredno (ali boljšo) nadomestno opremo.</w:t>
            </w:r>
          </w:p>
          <w:p w14:paraId="044711CE" w14:textId="77777777" w:rsidR="005D5E2D" w:rsidRPr="005D5E2D" w:rsidRDefault="005D5E2D" w:rsidP="005D5E2D">
            <w:pPr>
              <w:spacing w:before="225" w:after="225" w:line="276" w:lineRule="auto"/>
              <w:jc w:val="both"/>
              <w:rPr>
                <w:rFonts w:ascii="Arial" w:eastAsia="Times New Roman" w:hAnsi="Arial" w:cs="Arial"/>
                <w:color w:val="000000" w:themeColor="text1"/>
                <w:sz w:val="18"/>
                <w:szCs w:val="18"/>
              </w:rPr>
            </w:pPr>
            <w:r w:rsidRPr="005D5E2D">
              <w:rPr>
                <w:rFonts w:ascii="Arial" w:eastAsia="Times New Roman" w:hAnsi="Arial" w:cs="Arial"/>
                <w:color w:val="000000" w:themeColor="text1"/>
                <w:sz w:val="18"/>
                <w:szCs w:val="18"/>
              </w:rPr>
              <w:t>Dobavitelj posreduje naročniku po končanem delu (rednem servisu, odpravi napak) poročilo o opravljenem delu, v katerem je specificiran porabljen material in porabljen delovni čas.</w:t>
            </w:r>
          </w:p>
          <w:p w14:paraId="0A713A56" w14:textId="3F305756" w:rsidR="00BE7E6E" w:rsidRPr="005D5E2D" w:rsidRDefault="005D5E2D" w:rsidP="005D5E2D">
            <w:pPr>
              <w:spacing w:before="225" w:after="225" w:line="276" w:lineRule="auto"/>
              <w:jc w:val="both"/>
              <w:rPr>
                <w:rFonts w:ascii="Arial" w:hAnsi="Arial" w:cs="Arial"/>
                <w:sz w:val="18"/>
                <w:szCs w:val="18"/>
              </w:rPr>
            </w:pPr>
            <w:r w:rsidRPr="005D5E2D">
              <w:rPr>
                <w:rFonts w:ascii="Arial" w:hAnsi="Arial" w:cs="Arial"/>
                <w:sz w:val="18"/>
                <w:szCs w:val="18"/>
              </w:rPr>
              <w:t>Pri vzdrževanju oziroma popravilih lahko dobavitelj dele dobavljene opreme nadomesti samo z originalnimi nadomestnimi deli. Dobavitelj je dolžan originalne nadomestne dele zagotavljati celotno obdobje trajanja te pogodbe.</w:t>
            </w:r>
          </w:p>
        </w:tc>
      </w:tr>
    </w:tbl>
    <w:p w14:paraId="5C4CABA0" w14:textId="3205A852" w:rsidR="005D5E2D" w:rsidRPr="00731494" w:rsidRDefault="005D5E2D" w:rsidP="005D5E2D">
      <w:pPr>
        <w:spacing w:before="225" w:after="225" w:line="240" w:lineRule="auto"/>
        <w:jc w:val="both"/>
      </w:pPr>
      <w:r w:rsidRPr="00731494">
        <w:rPr>
          <w:rFonts w:ascii="Arial" w:hAnsi="Arial" w:cs="Arial"/>
          <w:b/>
          <w:bCs/>
          <w:color w:val="000000"/>
          <w:sz w:val="18"/>
          <w:szCs w:val="18"/>
        </w:rPr>
        <w:t>X</w:t>
      </w:r>
      <w:r>
        <w:rPr>
          <w:rFonts w:ascii="Arial" w:hAnsi="Arial" w:cs="Arial"/>
          <w:b/>
          <w:bCs/>
          <w:color w:val="000000"/>
          <w:sz w:val="18"/>
          <w:szCs w:val="18"/>
        </w:rPr>
        <w:t>I</w:t>
      </w:r>
      <w:r w:rsidRPr="00731494">
        <w:rPr>
          <w:rFonts w:ascii="Arial" w:hAnsi="Arial" w:cs="Arial"/>
          <w:b/>
          <w:bCs/>
          <w:color w:val="000000"/>
          <w:sz w:val="18"/>
          <w:szCs w:val="18"/>
        </w:rPr>
        <w:t xml:space="preserve">. </w:t>
      </w:r>
      <w:r>
        <w:rPr>
          <w:rFonts w:ascii="Arial" w:hAnsi="Arial" w:cs="Arial"/>
          <w:b/>
          <w:bCs/>
          <w:color w:val="000000"/>
          <w:sz w:val="18"/>
          <w:szCs w:val="18"/>
        </w:rPr>
        <w:t>VRAČILO OPREME OB IZTEKU VELJAVNOSTI POGODBE</w:t>
      </w:r>
    </w:p>
    <w:p w14:paraId="04610E64" w14:textId="745B25B9" w:rsidR="005D5E2D" w:rsidRPr="00731494" w:rsidRDefault="005D5E2D" w:rsidP="005D5E2D">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D5E2D" w:rsidRPr="00731494" w14:paraId="05392692" w14:textId="77777777" w:rsidTr="00332C43">
        <w:tc>
          <w:tcPr>
            <w:tcW w:w="0" w:type="auto"/>
            <w:tcMar>
              <w:top w:w="0" w:type="auto"/>
              <w:bottom w:w="0" w:type="auto"/>
            </w:tcMar>
          </w:tcPr>
          <w:p w14:paraId="0CCF3BE3" w14:textId="248E3548" w:rsidR="005D5E2D" w:rsidRPr="00731494" w:rsidRDefault="005D5E2D" w:rsidP="005D5E2D">
            <w:pPr>
              <w:pStyle w:val="BodyText2"/>
              <w:spacing w:before="225" w:after="225" w:line="276" w:lineRule="auto"/>
              <w:jc w:val="both"/>
              <w:rPr>
                <w:rFonts w:ascii="Arial" w:hAnsi="Arial" w:cs="Arial"/>
                <w:b/>
                <w:bCs/>
                <w:sz w:val="18"/>
                <w:szCs w:val="18"/>
              </w:rPr>
            </w:pPr>
            <w:r w:rsidRPr="005D5E2D">
              <w:rPr>
                <w:rFonts w:ascii="Arial" w:hAnsi="Arial" w:cs="Arial"/>
                <w:sz w:val="18"/>
                <w:szCs w:val="18"/>
              </w:rPr>
              <w:t xml:space="preserve">Ob izteku obdobja najema naročnik dobavitelju vrne opremo, ki je predmet najema. Naročnik se zavezuje opremo vrniti v stanju, ki ustreza starosti in obsegu uporabe opreme, upoštevajoč namen in okoliščine uporabe opreme. Naročnik je odgovoren za namerno ali malomarno uničenje, poškodbo ali izgubo opreme in je dolžan </w:t>
            </w:r>
            <w:r w:rsidRPr="005D5E2D">
              <w:rPr>
                <w:rFonts w:ascii="Arial" w:hAnsi="Arial" w:cs="Arial"/>
                <w:sz w:val="18"/>
                <w:szCs w:val="18"/>
              </w:rPr>
              <w:lastRenderedPageBreak/>
              <w:t>poravnati dobavitelju vse stroške, ki bi mu zaradi tega nastali. Dobavitelj v celoti na lastne stroške poskrbi za prevzem in transport opreme od naročnika ob njeni vrnitvi.</w:t>
            </w:r>
          </w:p>
        </w:tc>
      </w:tr>
    </w:tbl>
    <w:p w14:paraId="7A1A4125" w14:textId="77777777" w:rsidR="005D5E2D" w:rsidRDefault="005D5E2D" w:rsidP="0008204B">
      <w:pPr>
        <w:spacing w:after="0" w:line="240" w:lineRule="auto"/>
        <w:rPr>
          <w:rFonts w:ascii="Arial" w:hAnsi="Arial" w:cs="Arial"/>
          <w:b/>
          <w:bCs/>
          <w:color w:val="000000"/>
          <w:sz w:val="18"/>
          <w:szCs w:val="18"/>
        </w:rPr>
      </w:pPr>
    </w:p>
    <w:p w14:paraId="0BFDCA07" w14:textId="7722F17D"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w:t>
      </w:r>
      <w:r w:rsidR="005D5E2D">
        <w:rPr>
          <w:rFonts w:ascii="Arial" w:hAnsi="Arial" w:cs="Arial"/>
          <w:b/>
          <w:bCs/>
          <w:color w:val="000000"/>
          <w:sz w:val="18"/>
          <w:szCs w:val="18"/>
        </w:rPr>
        <w:t>II</w:t>
      </w:r>
      <w:r w:rsidRPr="00731494">
        <w:rPr>
          <w:rFonts w:ascii="Arial" w:hAnsi="Arial" w:cs="Arial"/>
          <w:b/>
          <w:bCs/>
          <w:color w:val="000000"/>
          <w:sz w:val="18"/>
          <w:szCs w:val="18"/>
        </w:rPr>
        <w:t>.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7FB0A855" w:rsidR="0008204B" w:rsidRPr="00731494" w:rsidRDefault="005D5E2D" w:rsidP="0008204B">
      <w:pPr>
        <w:spacing w:after="0" w:line="240" w:lineRule="auto"/>
        <w:jc w:val="center"/>
        <w:rPr>
          <w:rFonts w:ascii="Arial" w:hAnsi="Arial" w:cs="Arial"/>
          <w:b/>
          <w:bCs/>
          <w:color w:val="000000"/>
          <w:sz w:val="18"/>
          <w:szCs w:val="18"/>
        </w:rPr>
      </w:pPr>
      <w:r>
        <w:rPr>
          <w:rFonts w:ascii="Arial" w:hAnsi="Arial" w:cs="Arial"/>
          <w:b/>
          <w:bCs/>
          <w:color w:val="000000"/>
          <w:sz w:val="18"/>
          <w:szCs w:val="18"/>
        </w:rPr>
        <w:t>16</w:t>
      </w:r>
      <w:r w:rsidR="0008204B"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4B1F6935"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w:t>
      </w:r>
      <w:r w:rsidR="005D5E2D">
        <w:rPr>
          <w:rFonts w:ascii="Arial" w:hAnsi="Arial" w:cs="Arial"/>
          <w:b/>
          <w:bCs/>
          <w:color w:val="000000"/>
          <w:sz w:val="18"/>
          <w:szCs w:val="18"/>
        </w:rPr>
        <w:t>II</w:t>
      </w:r>
      <w:r w:rsidRPr="00731494">
        <w:rPr>
          <w:rFonts w:ascii="Arial" w:hAnsi="Arial" w:cs="Arial"/>
          <w:b/>
          <w:bCs/>
          <w:color w:val="000000"/>
          <w:sz w:val="18"/>
          <w:szCs w:val="18"/>
        </w:rPr>
        <w:t>I. ZAVAROVANJE POSLA</w:t>
      </w:r>
    </w:p>
    <w:p w14:paraId="770E394B" w14:textId="0246011B" w:rsidR="00BE7E6E" w:rsidRPr="00731494" w:rsidRDefault="005D5E2D">
      <w:pPr>
        <w:spacing w:after="0" w:line="240" w:lineRule="auto"/>
        <w:jc w:val="center"/>
      </w:pPr>
      <w:r>
        <w:rPr>
          <w:rFonts w:ascii="Arial" w:hAnsi="Arial" w:cs="Arial"/>
          <w:b/>
          <w:bCs/>
          <w:color w:val="000000"/>
          <w:sz w:val="18"/>
          <w:szCs w:val="18"/>
        </w:rPr>
        <w:t>17</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251DB104"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Dobavitelj mora skupaj s podpisom te pogodbe naročniku predložiti tri originalne podpisane in žigosane bianko menice za dobro izvedbo pogodbenih obveznosti, v papirni obliki. Pogodbeni stranki ugotavljata, da je dobavitelj naročniku v okviru svoje ponudbe že predložil menično izjavo za dobro izvedbo pogodbenih obveznosti, s katero je naročnika za primer izpolnitve katere od spodaj navedenih okoliščin pooblastil za izpolnitev vsake od bianko menic.</w:t>
            </w:r>
          </w:p>
          <w:p w14:paraId="7F1CBF77" w14:textId="77777777" w:rsidR="005D5E2D" w:rsidRPr="005D5E2D" w:rsidRDefault="005D5E2D" w:rsidP="005D5E2D">
            <w:pPr>
              <w:spacing w:line="276" w:lineRule="auto"/>
              <w:jc w:val="both"/>
              <w:rPr>
                <w:rFonts w:ascii="Arial" w:hAnsi="Arial" w:cs="Arial"/>
                <w:sz w:val="18"/>
                <w:szCs w:val="18"/>
              </w:rPr>
            </w:pPr>
          </w:p>
          <w:p w14:paraId="0CEA3058"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Če se med trajanjem pogodbe spremeni vrednost predmeta naročila, mora dobavitelj temu ustrezno spremeniti oziroma nadomestiti menično izjavo. V primeru, ko naročnik unovči oziroma predloži v unovčitev posamezno bianko menico, mu mora dobavitelj brez nepotrebnega odlašanja predložiti novo bianko menico v nadaljnje zavarovanje dobre izvedbe pogodbenih obveznosti.</w:t>
            </w:r>
          </w:p>
          <w:p w14:paraId="0F4D5A0B" w14:textId="77777777" w:rsidR="005D5E2D" w:rsidRPr="005D5E2D" w:rsidRDefault="005D5E2D" w:rsidP="005D5E2D">
            <w:pPr>
              <w:tabs>
                <w:tab w:val="left" w:pos="1725"/>
              </w:tabs>
              <w:spacing w:line="276" w:lineRule="auto"/>
              <w:jc w:val="both"/>
              <w:rPr>
                <w:rFonts w:ascii="Arial" w:hAnsi="Arial" w:cs="Arial"/>
                <w:sz w:val="18"/>
                <w:szCs w:val="18"/>
              </w:rPr>
            </w:pPr>
          </w:p>
          <w:p w14:paraId="258402B5"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Finančno zavarovanje za dobro izvedbo pogodbenih obveznosti, naročnik izpolni in unovči do višine 10% od skupne vrednosti pogodbe brez DDV, če:</w:t>
            </w:r>
          </w:p>
          <w:p w14:paraId="5468A1C2"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ne prične izpolnjevati svojih pogodbenih obveznosti v roku in v skladu z določili pogodbe,</w:t>
            </w:r>
          </w:p>
          <w:p w14:paraId="4D127EAB"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preneha izpolnjevati svoje pogodbene obveznosti v skladu z določili pogodbe,</w:t>
            </w:r>
          </w:p>
          <w:p w14:paraId="5992553D"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svojih obveznosti ne izpolni skladno s pogodbo, v dogovorjeni kakovosti, obsegu ali rokih (tj. razlog neizpolnitve, nepravočasne izpolnitve ali nepravilne izpolnitve),</w:t>
            </w:r>
          </w:p>
          <w:p w14:paraId="5DDCED4F"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povzroči škodo, ki je ne povrne v roku 8 dni po pozivu naročnika,</w:t>
            </w:r>
          </w:p>
          <w:p w14:paraId="7F88DBF8"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poda zavajajoče ali lažne izjave, podatke oziroma dokumente,</w:t>
            </w:r>
          </w:p>
          <w:p w14:paraId="406BA4FE"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skladno z njegovim pozivom ne izroči novega oziroma spremenjenega finančnega zavarovanja za dobro izvedbo pogodbenih obveznosti.</w:t>
            </w:r>
          </w:p>
          <w:p w14:paraId="7CA56D53" w14:textId="77777777" w:rsidR="005D5E2D" w:rsidRPr="005D5E2D" w:rsidRDefault="005D5E2D" w:rsidP="005D5E2D">
            <w:pPr>
              <w:pStyle w:val="Standard"/>
              <w:spacing w:line="276" w:lineRule="auto"/>
              <w:rPr>
                <w:rFonts w:ascii="Arial" w:hAnsi="Arial" w:cs="Arial"/>
                <w:sz w:val="18"/>
                <w:szCs w:val="18"/>
              </w:rPr>
            </w:pPr>
          </w:p>
          <w:p w14:paraId="71600D2C" w14:textId="77777777" w:rsidR="005D5E2D" w:rsidRPr="005D5E2D" w:rsidRDefault="005D5E2D" w:rsidP="005D5E2D">
            <w:pPr>
              <w:spacing w:line="276" w:lineRule="auto"/>
              <w:contextualSpacing/>
              <w:jc w:val="both"/>
              <w:rPr>
                <w:sz w:val="18"/>
                <w:szCs w:val="18"/>
              </w:rPr>
            </w:pPr>
            <w:r w:rsidRPr="005D5E2D">
              <w:rPr>
                <w:rFonts w:ascii="Arial" w:hAnsi="Arial" w:cs="Arial"/>
                <w:sz w:val="18"/>
                <w:szCs w:val="18"/>
              </w:rPr>
              <w:t>Finančno zavarovanje lahko naročnik izpolni in unovči tudi, če naročnik odstopi od pogodbe iz drugega utemeljenega razloga, ki izvira iz sfere dobavitelja ali, če dobavitelj odstopi od pogodbe brez utemeljenega razloga, ki bi izviral iz sfere naročnika.</w:t>
            </w:r>
          </w:p>
          <w:p w14:paraId="41A9FA1E" w14:textId="4B9CA4E7" w:rsidR="009A685E" w:rsidRPr="009A685E" w:rsidRDefault="009A685E" w:rsidP="009A685E">
            <w:pPr>
              <w:spacing w:line="264" w:lineRule="auto"/>
              <w:contextualSpacing/>
              <w:jc w:val="both"/>
              <w:rPr>
                <w:rFonts w:ascii="Arial" w:hAnsi="Arial" w:cs="Arial"/>
                <w:sz w:val="18"/>
                <w:szCs w:val="18"/>
              </w:rPr>
            </w:pPr>
          </w:p>
        </w:tc>
      </w:tr>
    </w:tbl>
    <w:p w14:paraId="190E3663" w14:textId="77777777" w:rsidR="00786B54" w:rsidRDefault="00786B54">
      <w:pPr>
        <w:spacing w:before="225" w:after="225" w:line="240" w:lineRule="auto"/>
        <w:jc w:val="both"/>
        <w:rPr>
          <w:rFonts w:ascii="Arial" w:hAnsi="Arial" w:cs="Arial"/>
          <w:b/>
          <w:bCs/>
          <w:color w:val="000000"/>
          <w:sz w:val="18"/>
          <w:szCs w:val="18"/>
        </w:rPr>
      </w:pPr>
    </w:p>
    <w:p w14:paraId="30E8938B" w14:textId="49E95FD4" w:rsidR="00BE7E6E" w:rsidRPr="00731494" w:rsidRDefault="00A11576">
      <w:pPr>
        <w:spacing w:before="225" w:after="225" w:line="240" w:lineRule="auto"/>
        <w:jc w:val="both"/>
      </w:pPr>
      <w:r w:rsidRPr="00731494">
        <w:rPr>
          <w:rFonts w:ascii="Arial" w:hAnsi="Arial" w:cs="Arial"/>
          <w:b/>
          <w:bCs/>
          <w:color w:val="000000"/>
          <w:sz w:val="18"/>
          <w:szCs w:val="18"/>
        </w:rPr>
        <w:lastRenderedPageBreak/>
        <w:t>X</w:t>
      </w:r>
      <w:r w:rsidR="005D5E2D">
        <w:rPr>
          <w:rFonts w:ascii="Arial" w:hAnsi="Arial" w:cs="Arial"/>
          <w:b/>
          <w:bCs/>
          <w:color w:val="000000"/>
          <w:sz w:val="18"/>
          <w:szCs w:val="18"/>
        </w:rPr>
        <w:t>IV</w:t>
      </w:r>
      <w:r w:rsidRPr="00731494">
        <w:rPr>
          <w:rFonts w:ascii="Arial" w:hAnsi="Arial" w:cs="Arial"/>
          <w:b/>
          <w:bCs/>
          <w:color w:val="000000"/>
          <w:sz w:val="18"/>
          <w:szCs w:val="18"/>
        </w:rPr>
        <w:t>. ODSTOP OD POGODBE</w:t>
      </w:r>
    </w:p>
    <w:p w14:paraId="6570F7E3" w14:textId="37134208" w:rsidR="00BE7E6E" w:rsidRPr="00731494" w:rsidRDefault="00786B54">
      <w:pPr>
        <w:spacing w:after="0" w:line="240" w:lineRule="auto"/>
        <w:jc w:val="center"/>
      </w:pPr>
      <w:r>
        <w:rPr>
          <w:rFonts w:ascii="Arial" w:hAnsi="Arial" w:cs="Arial"/>
          <w:b/>
          <w:bCs/>
          <w:color w:val="000000"/>
          <w:sz w:val="18"/>
          <w:szCs w:val="18"/>
        </w:rPr>
        <w:t>18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3A0AFD3F" w:rsidR="00AF4793"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w:t>
                  </w:r>
                  <w:r w:rsidR="00786B54">
                    <w:rPr>
                      <w:rFonts w:ascii="Arial" w:hAnsi="Arial" w:cs="Arial"/>
                      <w:color w:val="000000"/>
                      <w:sz w:val="18"/>
                      <w:szCs w:val="18"/>
                    </w:rPr>
                    <w:t>v</w:t>
                  </w:r>
                  <w:r w:rsidRPr="00731494">
                    <w:rPr>
                      <w:rFonts w:ascii="Arial" w:hAnsi="Arial" w:cs="Arial"/>
                      <w:color w:val="000000"/>
                      <w:sz w:val="18"/>
                      <w:szCs w:val="18"/>
                    </w:rPr>
                    <w:t>itelj zamudi z dobavo oz. storitvijo za več kot 20 dni;</w:t>
                  </w:r>
                </w:p>
                <w:p w14:paraId="4C12E716" w14:textId="585034FE" w:rsidR="00AF4793"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6ADB906D" w:rsidR="00BE7E6E" w:rsidRPr="00731494" w:rsidRDefault="00A11576">
      <w:pPr>
        <w:spacing w:before="225" w:after="225"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V</w:t>
      </w:r>
      <w:r w:rsidRPr="00731494">
        <w:rPr>
          <w:rFonts w:ascii="Arial" w:hAnsi="Arial" w:cs="Arial"/>
          <w:b/>
          <w:bCs/>
          <w:color w:val="000000"/>
          <w:sz w:val="18"/>
          <w:szCs w:val="18"/>
        </w:rPr>
        <w:t>. SOCIALNA KLAVZULA IN RAZVEZNI POGOJ</w:t>
      </w:r>
    </w:p>
    <w:p w14:paraId="6F06FB83" w14:textId="447425F6" w:rsidR="00BE7E6E" w:rsidRPr="00731494" w:rsidRDefault="00786B54">
      <w:pPr>
        <w:spacing w:after="0" w:line="240" w:lineRule="auto"/>
        <w:jc w:val="center"/>
      </w:pPr>
      <w:r>
        <w:rPr>
          <w:rFonts w:ascii="Arial" w:hAnsi="Arial" w:cs="Arial"/>
          <w:b/>
          <w:bCs/>
          <w:color w:val="000000"/>
          <w:sz w:val="18"/>
          <w:szCs w:val="18"/>
        </w:rPr>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01AE26DE" w14:textId="77777777" w:rsidR="00786B54" w:rsidRDefault="00786B54">
      <w:pPr>
        <w:spacing w:before="225" w:after="225" w:line="240" w:lineRule="auto"/>
        <w:jc w:val="both"/>
        <w:rPr>
          <w:rFonts w:ascii="Arial" w:hAnsi="Arial" w:cs="Arial"/>
          <w:b/>
          <w:bCs/>
          <w:color w:val="000000"/>
          <w:sz w:val="18"/>
          <w:szCs w:val="18"/>
        </w:rPr>
      </w:pPr>
    </w:p>
    <w:p w14:paraId="0D83929A" w14:textId="77777777" w:rsidR="00786B54" w:rsidRDefault="00786B54">
      <w:pPr>
        <w:spacing w:before="225" w:after="225" w:line="240" w:lineRule="auto"/>
        <w:jc w:val="both"/>
        <w:rPr>
          <w:rFonts w:ascii="Arial" w:hAnsi="Arial" w:cs="Arial"/>
          <w:b/>
          <w:bCs/>
          <w:color w:val="000000"/>
          <w:sz w:val="18"/>
          <w:szCs w:val="18"/>
        </w:rPr>
      </w:pPr>
    </w:p>
    <w:p w14:paraId="3E771390" w14:textId="1115D470" w:rsidR="00BE7E6E" w:rsidRPr="00731494" w:rsidRDefault="00A11576">
      <w:pPr>
        <w:spacing w:before="225" w:after="225" w:line="240" w:lineRule="auto"/>
        <w:jc w:val="both"/>
      </w:pPr>
      <w:r w:rsidRPr="00731494">
        <w:rPr>
          <w:rFonts w:ascii="Arial" w:hAnsi="Arial" w:cs="Arial"/>
          <w:b/>
          <w:bCs/>
          <w:color w:val="000000"/>
          <w:sz w:val="18"/>
          <w:szCs w:val="18"/>
        </w:rPr>
        <w:lastRenderedPageBreak/>
        <w:t>X</w:t>
      </w:r>
      <w:r w:rsidR="00786B54">
        <w:rPr>
          <w:rFonts w:ascii="Arial" w:hAnsi="Arial" w:cs="Arial"/>
          <w:b/>
          <w:bCs/>
          <w:color w:val="000000"/>
          <w:sz w:val="18"/>
          <w:szCs w:val="18"/>
        </w:rPr>
        <w:t>VI</w:t>
      </w:r>
      <w:r w:rsidRPr="00731494">
        <w:rPr>
          <w:rFonts w:ascii="Arial" w:hAnsi="Arial" w:cs="Arial"/>
          <w:b/>
          <w:bCs/>
          <w:color w:val="000000"/>
          <w:sz w:val="18"/>
          <w:szCs w:val="18"/>
        </w:rPr>
        <w:t>. REVIZIJSKA SLED</w:t>
      </w:r>
    </w:p>
    <w:p w14:paraId="793656F2" w14:textId="64019F0E"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BAA28BA"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r w:rsidR="00786B54">
              <w:rPr>
                <w:rFonts w:ascii="Arial" w:hAnsi="Arial" w:cs="Arial"/>
                <w:color w:val="000000"/>
                <w:sz w:val="18"/>
                <w:szCs w:val="18"/>
              </w:rPr>
              <w:t xml:space="preserve"> oziroma izvedbe storitve</w:t>
            </w:r>
            <w:r w:rsidRPr="00731494">
              <w:rPr>
                <w:rFonts w:ascii="Arial" w:hAnsi="Arial" w:cs="Arial"/>
                <w:color w:val="000000"/>
                <w:sz w:val="18"/>
                <w:szCs w:val="18"/>
              </w:rPr>
              <w:t>.</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7425693F"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00786B54">
        <w:rPr>
          <w:rFonts w:ascii="Arial" w:hAnsi="Arial" w:cs="Arial"/>
          <w:b/>
          <w:bCs/>
          <w:color w:val="000000"/>
          <w:sz w:val="18"/>
          <w:szCs w:val="18"/>
        </w:rPr>
        <w:t>II</w:t>
      </w:r>
      <w:r w:rsidRPr="00731494">
        <w:rPr>
          <w:rFonts w:ascii="Arial" w:hAnsi="Arial" w:cs="Arial"/>
          <w:b/>
          <w:bCs/>
          <w:color w:val="000000"/>
          <w:sz w:val="18"/>
          <w:szCs w:val="18"/>
        </w:rPr>
        <w:t>. PROTIKORUPCIJSKA KLAVZULA</w:t>
      </w:r>
    </w:p>
    <w:p w14:paraId="16C9959D" w14:textId="6E93FA15"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770D6E72" w14:textId="60DB6C2D" w:rsidR="00786B54" w:rsidRPr="00731494" w:rsidRDefault="00786B54" w:rsidP="00786B54">
      <w:pPr>
        <w:spacing w:before="225" w:after="225" w:line="240" w:lineRule="auto"/>
        <w:jc w:val="both"/>
      </w:pPr>
      <w:r w:rsidRPr="00731494">
        <w:rPr>
          <w:rFonts w:ascii="Arial" w:hAnsi="Arial" w:cs="Arial"/>
          <w:b/>
          <w:bCs/>
          <w:color w:val="000000"/>
          <w:sz w:val="18"/>
          <w:szCs w:val="18"/>
        </w:rPr>
        <w:t>XV</w:t>
      </w:r>
      <w:r>
        <w:rPr>
          <w:rFonts w:ascii="Arial" w:hAnsi="Arial" w:cs="Arial"/>
          <w:b/>
          <w:bCs/>
          <w:color w:val="000000"/>
          <w:sz w:val="18"/>
          <w:szCs w:val="18"/>
        </w:rPr>
        <w:t>II</w:t>
      </w:r>
      <w:r w:rsidRPr="00731494">
        <w:rPr>
          <w:rFonts w:ascii="Arial" w:hAnsi="Arial" w:cs="Arial"/>
          <w:b/>
          <w:bCs/>
          <w:color w:val="000000"/>
          <w:sz w:val="18"/>
          <w:szCs w:val="18"/>
        </w:rPr>
        <w:t xml:space="preserve">I. </w:t>
      </w:r>
      <w:r>
        <w:rPr>
          <w:rFonts w:ascii="Arial" w:hAnsi="Arial" w:cs="Arial"/>
          <w:b/>
          <w:bCs/>
          <w:color w:val="000000"/>
          <w:sz w:val="18"/>
          <w:szCs w:val="18"/>
        </w:rPr>
        <w:t>VARSTVO OSEBNIH IN ZAUPNIH PODATKOV</w:t>
      </w:r>
    </w:p>
    <w:p w14:paraId="5952FAC2" w14:textId="6F5A6A47" w:rsidR="00786B54" w:rsidRPr="00731494" w:rsidRDefault="00786B54" w:rsidP="00786B54">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6B54" w:rsidRPr="00731494" w14:paraId="1C9B4088" w14:textId="77777777" w:rsidTr="00332C43">
        <w:tc>
          <w:tcPr>
            <w:tcW w:w="0" w:type="auto"/>
            <w:tcMar>
              <w:top w:w="0" w:type="auto"/>
              <w:bottom w:w="0" w:type="auto"/>
            </w:tcMar>
          </w:tcPr>
          <w:p w14:paraId="5F6ABB2B" w14:textId="652E5B2E" w:rsidR="00786B54" w:rsidRPr="00731494" w:rsidRDefault="00786B54" w:rsidP="00786B54">
            <w:pPr>
              <w:spacing w:before="225" w:after="225" w:line="276" w:lineRule="auto"/>
              <w:jc w:val="both"/>
            </w:pPr>
            <w:r w:rsidRPr="00786B54">
              <w:rPr>
                <w:rFonts w:ascii="Arial" w:hAnsi="Arial"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tc>
      </w:tr>
    </w:tbl>
    <w:p w14:paraId="704D6BF7" w14:textId="6342CA7F" w:rsidR="00786B54" w:rsidRPr="00731494" w:rsidRDefault="00786B54" w:rsidP="00786B54">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6B54" w:rsidRPr="00731494" w14:paraId="10B8920B" w14:textId="77777777" w:rsidTr="00332C43">
        <w:tc>
          <w:tcPr>
            <w:tcW w:w="0" w:type="auto"/>
            <w:tcMar>
              <w:top w:w="0" w:type="auto"/>
              <w:bottom w:w="0" w:type="auto"/>
            </w:tcMar>
          </w:tcPr>
          <w:p w14:paraId="4DA87229" w14:textId="77777777" w:rsidR="00786B54" w:rsidRPr="00786B54" w:rsidRDefault="00786B54" w:rsidP="00786B54">
            <w:pPr>
              <w:spacing w:before="225" w:after="225" w:line="276" w:lineRule="auto"/>
              <w:jc w:val="both"/>
              <w:rPr>
                <w:rFonts w:ascii="Arial" w:hAnsi="Arial" w:cs="Arial"/>
                <w:color w:val="000000"/>
                <w:sz w:val="18"/>
                <w:szCs w:val="18"/>
              </w:rPr>
            </w:pPr>
            <w:r w:rsidRPr="00786B54">
              <w:rPr>
                <w:rFonts w:ascii="Arial" w:hAnsi="Arial" w:cs="Arial"/>
                <w:color w:val="000000"/>
                <w:sz w:val="18"/>
                <w:szCs w:val="18"/>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52306BCE" w14:textId="77777777" w:rsidR="00786B54" w:rsidRPr="00786B54" w:rsidRDefault="00786B54" w:rsidP="00786B54">
            <w:pPr>
              <w:spacing w:before="225" w:after="225" w:line="276" w:lineRule="auto"/>
              <w:jc w:val="both"/>
              <w:rPr>
                <w:rFonts w:ascii="Arial" w:hAnsi="Arial" w:cs="Arial"/>
                <w:color w:val="000000"/>
                <w:sz w:val="18"/>
                <w:szCs w:val="18"/>
              </w:rPr>
            </w:pPr>
          </w:p>
          <w:p w14:paraId="26A4A0AB" w14:textId="77777777" w:rsidR="00786B54" w:rsidRPr="00786B54" w:rsidRDefault="00786B54" w:rsidP="00786B54">
            <w:pPr>
              <w:spacing w:before="225" w:after="225" w:line="276" w:lineRule="auto"/>
              <w:jc w:val="both"/>
              <w:rPr>
                <w:rFonts w:ascii="Arial" w:hAnsi="Arial" w:cs="Arial"/>
                <w:color w:val="000000"/>
                <w:sz w:val="18"/>
                <w:szCs w:val="18"/>
              </w:rPr>
            </w:pPr>
            <w:r w:rsidRPr="00786B54">
              <w:rPr>
                <w:rFonts w:ascii="Arial" w:hAnsi="Arial" w:cs="Arial"/>
                <w:color w:val="000000"/>
                <w:sz w:val="18"/>
                <w:szCs w:val="18"/>
              </w:rPr>
              <w:t>Dobavitelj je dolžan obvestiti svoje delavce, da lahko pri svojem delu pridejo v stik z zaupnimi podatki, ter poskrbeti, da ti pri delu z njimi ravnajo z največjo mero skrbnosti.</w:t>
            </w:r>
          </w:p>
          <w:p w14:paraId="6533D67E" w14:textId="6D1EFF95" w:rsidR="00786B54" w:rsidRPr="00731494" w:rsidRDefault="00786B54" w:rsidP="00786B54">
            <w:pPr>
              <w:spacing w:before="225" w:after="225" w:line="276" w:lineRule="auto"/>
              <w:jc w:val="both"/>
            </w:pPr>
            <w:r w:rsidRPr="00786B54">
              <w:rPr>
                <w:rFonts w:ascii="Arial" w:hAnsi="Arial" w:cs="Arial"/>
                <w:color w:val="000000"/>
                <w:sz w:val="18"/>
                <w:szCs w:val="18"/>
              </w:rPr>
              <w:t>Obveznost varovanja podatkov se nanaša tako na čas izvrševanja pogodbe, kot tudi za čas po tem. V primeru kršitve določb o varovanju poslovne skrivnosti, je kršeča stranka drugi stranki odškodninsko odgovorna za vso posredno in neposredno škodo.</w:t>
            </w:r>
          </w:p>
        </w:tc>
      </w:tr>
    </w:tbl>
    <w:p w14:paraId="0883BC50" w14:textId="12C04DBF" w:rsidR="00BE7E6E" w:rsidRPr="00731494" w:rsidRDefault="00A11576">
      <w:pPr>
        <w:spacing w:before="225" w:after="225"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IX</w:t>
      </w:r>
      <w:r w:rsidRPr="00731494">
        <w:rPr>
          <w:rFonts w:ascii="Arial" w:hAnsi="Arial" w:cs="Arial"/>
          <w:b/>
          <w:bCs/>
          <w:color w:val="000000"/>
          <w:sz w:val="18"/>
          <w:szCs w:val="18"/>
        </w:rPr>
        <w:t>. REŠEVANJE SPOROV</w:t>
      </w:r>
    </w:p>
    <w:p w14:paraId="40DBEEAD" w14:textId="409C8A2C"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59197858" w:rsidR="00BE7E6E" w:rsidRPr="00731494" w:rsidRDefault="00A11576">
      <w:pPr>
        <w:spacing w:before="225" w:after="225"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X</w:t>
      </w:r>
      <w:r w:rsidRPr="00731494">
        <w:rPr>
          <w:rFonts w:ascii="Arial" w:hAnsi="Arial" w:cs="Arial"/>
          <w:b/>
          <w:bCs/>
          <w:color w:val="000000"/>
          <w:sz w:val="18"/>
          <w:szCs w:val="18"/>
        </w:rPr>
        <w:t>. KONČNE DOLOČBE</w:t>
      </w:r>
    </w:p>
    <w:p w14:paraId="128D5E1A" w14:textId="5088D219" w:rsidR="00BE7E6E" w:rsidRPr="00731494" w:rsidRDefault="00786B54">
      <w:pPr>
        <w:spacing w:after="0" w:line="240" w:lineRule="auto"/>
        <w:jc w:val="center"/>
      </w:pPr>
      <w:r>
        <w:rPr>
          <w:rFonts w:ascii="Arial" w:hAnsi="Arial" w:cs="Arial"/>
          <w:b/>
          <w:bCs/>
          <w:color w:val="000000"/>
          <w:sz w:val="18"/>
          <w:szCs w:val="18"/>
        </w:rPr>
        <w:t>25</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29AF3463" w:rsidR="003B3D19" w:rsidRPr="00731494" w:rsidRDefault="00786B54" w:rsidP="003B3D19">
      <w:pPr>
        <w:spacing w:after="0" w:line="240" w:lineRule="auto"/>
        <w:jc w:val="center"/>
      </w:pPr>
      <w:r>
        <w:rPr>
          <w:rFonts w:ascii="Arial" w:hAnsi="Arial" w:cs="Arial"/>
          <w:b/>
          <w:bCs/>
          <w:color w:val="000000"/>
          <w:sz w:val="18"/>
          <w:szCs w:val="18"/>
        </w:rPr>
        <w:t>26</w:t>
      </w:r>
      <w:r w:rsidR="003B3D19"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09761ED9" w:rsidR="00BE7E6E" w:rsidRPr="00731494" w:rsidRDefault="00786B54">
      <w:pPr>
        <w:spacing w:after="0" w:line="240" w:lineRule="auto"/>
        <w:jc w:val="center"/>
      </w:pPr>
      <w:r>
        <w:rPr>
          <w:rFonts w:ascii="Arial" w:hAnsi="Arial" w:cs="Arial"/>
          <w:b/>
          <w:bCs/>
          <w:color w:val="000000"/>
          <w:sz w:val="18"/>
          <w:szCs w:val="18"/>
        </w:rPr>
        <w:t>27</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2F28B34A" w:rsidR="0034300A" w:rsidRDefault="00A11576" w:rsidP="00CA26F2">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157C4B41" w14:textId="77777777" w:rsidR="009A685E" w:rsidRDefault="009A685E" w:rsidP="00CA26F2">
      <w:pPr>
        <w:spacing w:before="975" w:after="225" w:line="240" w:lineRule="auto"/>
        <w:jc w:val="both"/>
        <w:rPr>
          <w:rFonts w:ascii="Arial" w:hAnsi="Arial" w:cs="Arial"/>
          <w:color w:val="000000"/>
          <w:sz w:val="18"/>
          <w:szCs w:val="18"/>
        </w:rPr>
      </w:pPr>
    </w:p>
    <w:p w14:paraId="60E45224" w14:textId="77777777" w:rsidR="009A685E" w:rsidRDefault="009A685E" w:rsidP="00CA26F2">
      <w:pPr>
        <w:spacing w:before="975" w:after="225" w:line="240" w:lineRule="auto"/>
        <w:jc w:val="both"/>
        <w:rPr>
          <w:rFonts w:ascii="Arial" w:hAnsi="Arial" w:cs="Arial"/>
          <w:color w:val="000000"/>
          <w:sz w:val="18"/>
          <w:szCs w:val="18"/>
        </w:rPr>
      </w:pPr>
    </w:p>
    <w:p w14:paraId="62C542F2" w14:textId="77777777" w:rsidR="0029269F" w:rsidRDefault="0029269F" w:rsidP="00CA26F2">
      <w:pPr>
        <w:spacing w:before="975" w:after="225" w:line="240" w:lineRule="auto"/>
        <w:jc w:val="both"/>
        <w:rPr>
          <w:rFonts w:ascii="Arial" w:hAnsi="Arial" w:cs="Arial"/>
          <w:color w:val="000000"/>
          <w:sz w:val="18"/>
          <w:szCs w:val="18"/>
        </w:rPr>
      </w:pPr>
    </w:p>
    <w:p w14:paraId="00798537" w14:textId="4B927947" w:rsidR="0029269F" w:rsidRPr="00464014" w:rsidRDefault="00464014" w:rsidP="0029269F">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w:t>
      </w:r>
      <w:r w:rsidR="0029269F" w:rsidRPr="00464014">
        <w:rPr>
          <w:rFonts w:ascii="Arial" w:hAnsi="Arial" w:cs="Arial"/>
          <w:color w:val="FFFFFF" w:themeColor="background1"/>
        </w:rPr>
        <w:t>zorec pogodbe</w:t>
      </w:r>
    </w:p>
    <w:p w14:paraId="655F7379" w14:textId="30520068" w:rsidR="00464014" w:rsidRDefault="00464014" w:rsidP="0029269F">
      <w:pPr>
        <w:spacing w:before="225" w:after="225" w:line="240" w:lineRule="auto"/>
        <w:jc w:val="center"/>
        <w:rPr>
          <w:rFonts w:ascii="Arial" w:hAnsi="Arial" w:cs="Arial"/>
          <w:b/>
          <w:bCs/>
          <w:color w:val="000000"/>
          <w:sz w:val="27"/>
          <w:szCs w:val="27"/>
        </w:rPr>
      </w:pPr>
      <w:r w:rsidRPr="00464014">
        <w:rPr>
          <w:rFonts w:ascii="Arial" w:hAnsi="Arial" w:cs="Arial"/>
          <w:b/>
          <w:bCs/>
          <w:color w:val="000000"/>
          <w:sz w:val="27"/>
          <w:szCs w:val="27"/>
        </w:rPr>
        <w:t xml:space="preserve">POGODBA O NAKUPU PROGRAMSKE OPREME BKVIEWER </w:t>
      </w:r>
    </w:p>
    <w:p w14:paraId="08D240B3" w14:textId="0C2793D8" w:rsidR="0029269F" w:rsidRPr="00464014" w:rsidRDefault="0029269F" w:rsidP="0029269F">
      <w:pPr>
        <w:spacing w:before="225" w:after="225" w:line="240" w:lineRule="auto"/>
        <w:jc w:val="center"/>
        <w:rPr>
          <w:rFonts w:ascii="Arial" w:hAnsi="Arial" w:cs="Arial"/>
          <w:b/>
          <w:bCs/>
          <w:color w:val="000000"/>
        </w:rPr>
      </w:pPr>
      <w:r w:rsidRPr="00464014">
        <w:rPr>
          <w:rFonts w:ascii="Arial" w:hAnsi="Arial" w:cs="Arial"/>
          <w:b/>
          <w:bCs/>
          <w:color w:val="000000"/>
        </w:rPr>
        <w:t>Št. pogodbe: ______________</w:t>
      </w:r>
    </w:p>
    <w:p w14:paraId="0508D81D" w14:textId="77777777" w:rsidR="0029269F" w:rsidRPr="00076489" w:rsidRDefault="0029269F" w:rsidP="0029269F">
      <w:pPr>
        <w:spacing w:before="225" w:after="225" w:line="240" w:lineRule="auto"/>
        <w:jc w:val="center"/>
        <w:rPr>
          <w:rFonts w:ascii="Arial" w:hAnsi="Arial" w:cs="Arial"/>
          <w:b/>
          <w:bCs/>
          <w:color w:val="000000"/>
          <w:sz w:val="16"/>
          <w:szCs w:val="16"/>
        </w:rPr>
      </w:pPr>
    </w:p>
    <w:p w14:paraId="3F579625" w14:textId="77777777" w:rsidR="0029269F" w:rsidRPr="00464014" w:rsidRDefault="0029269F" w:rsidP="0029269F">
      <w:pPr>
        <w:spacing w:before="225" w:after="225" w:line="240" w:lineRule="auto"/>
        <w:jc w:val="center"/>
      </w:pPr>
      <w:r w:rsidRPr="00464014">
        <w:rPr>
          <w:rFonts w:ascii="Arial" w:hAnsi="Arial" w:cs="Arial"/>
          <w:color w:val="000000"/>
          <w:sz w:val="18"/>
          <w:szCs w:val="18"/>
        </w:rPr>
        <w:t>sklenjena med</w:t>
      </w:r>
    </w:p>
    <w:p w14:paraId="1E27D978" w14:textId="77777777" w:rsidR="0029269F" w:rsidRPr="00464014" w:rsidRDefault="0029269F" w:rsidP="0029269F">
      <w:pPr>
        <w:spacing w:after="0" w:line="240" w:lineRule="auto"/>
      </w:pPr>
      <w:r w:rsidRPr="00464014">
        <w:rPr>
          <w:rFonts w:ascii="Arial" w:hAnsi="Arial" w:cs="Arial"/>
          <w:b/>
          <w:bCs/>
          <w:color w:val="000000"/>
          <w:sz w:val="18"/>
          <w:szCs w:val="18"/>
        </w:rPr>
        <w:t xml:space="preserve">NAROČNIKOM: UNIVERZITETNI KLINIČNI CENTER LJUBLJANA, </w:t>
      </w:r>
      <w:r w:rsidRPr="00464014">
        <w:rPr>
          <w:rFonts w:ascii="Arial" w:hAnsi="Arial" w:cs="Arial"/>
          <w:color w:val="000000"/>
          <w:sz w:val="18"/>
          <w:szCs w:val="18"/>
        </w:rPr>
        <w:t>Zaloška cesta 2, 1000 Ljubljana,</w:t>
      </w:r>
      <w:r w:rsidRPr="00464014">
        <w:rPr>
          <w:rFonts w:ascii="Arial" w:hAnsi="Arial" w:cs="Arial"/>
          <w:color w:val="000000"/>
          <w:sz w:val="18"/>
          <w:szCs w:val="18"/>
        </w:rPr>
        <w:br/>
        <w:t>ki ga zastopa doc. dr. Marko Jug, dr. med., generalni direktor</w:t>
      </w:r>
      <w:r w:rsidRPr="00464014">
        <w:br/>
      </w:r>
    </w:p>
    <w:tbl>
      <w:tblPr>
        <w:tblStyle w:val="NormalTablePHPDOCX"/>
        <w:tblW w:w="3500" w:type="pct"/>
        <w:tblInd w:w="108" w:type="dxa"/>
        <w:tblLook w:val="04A0" w:firstRow="1" w:lastRow="0" w:firstColumn="1" w:lastColumn="0" w:noHBand="0" w:noVBand="1"/>
      </w:tblPr>
      <w:tblGrid>
        <w:gridCol w:w="3300"/>
        <w:gridCol w:w="3049"/>
      </w:tblGrid>
      <w:tr w:rsidR="0029269F" w:rsidRPr="00464014" w14:paraId="1ACFE172" w14:textId="77777777" w:rsidTr="00332C43">
        <w:tc>
          <w:tcPr>
            <w:tcW w:w="3300" w:type="dxa"/>
            <w:tcMar>
              <w:top w:w="0" w:type="auto"/>
              <w:bottom w:w="0" w:type="auto"/>
            </w:tcMar>
            <w:vAlign w:val="center"/>
          </w:tcPr>
          <w:p w14:paraId="79CE83C4" w14:textId="77777777" w:rsidR="0029269F" w:rsidRPr="00464014" w:rsidRDefault="0029269F" w:rsidP="00332C43">
            <w:r w:rsidRPr="00464014">
              <w:rPr>
                <w:rFonts w:ascii="Arial" w:hAnsi="Arial" w:cs="Arial"/>
                <w:color w:val="000000"/>
                <w:position w:val="-2"/>
                <w:sz w:val="18"/>
                <w:szCs w:val="18"/>
              </w:rPr>
              <w:t>Matična številka:</w:t>
            </w:r>
          </w:p>
        </w:tc>
        <w:tc>
          <w:tcPr>
            <w:tcW w:w="0" w:type="auto"/>
            <w:tcMar>
              <w:top w:w="0" w:type="auto"/>
              <w:bottom w:w="0" w:type="auto"/>
            </w:tcMar>
            <w:vAlign w:val="center"/>
          </w:tcPr>
          <w:p w14:paraId="02A1F8BB" w14:textId="77777777" w:rsidR="0029269F" w:rsidRPr="00464014" w:rsidRDefault="0029269F" w:rsidP="00332C43">
            <w:r w:rsidRPr="00464014">
              <w:rPr>
                <w:rFonts w:ascii="Arial" w:hAnsi="Arial" w:cs="Arial"/>
                <w:color w:val="000000"/>
                <w:position w:val="-2"/>
                <w:sz w:val="18"/>
                <w:szCs w:val="18"/>
              </w:rPr>
              <w:t>5057272000</w:t>
            </w:r>
          </w:p>
        </w:tc>
      </w:tr>
      <w:tr w:rsidR="0029269F" w:rsidRPr="00464014" w14:paraId="029EDE58" w14:textId="77777777" w:rsidTr="00332C43">
        <w:tc>
          <w:tcPr>
            <w:tcW w:w="3300" w:type="dxa"/>
            <w:tcMar>
              <w:top w:w="0" w:type="auto"/>
              <w:bottom w:w="0" w:type="auto"/>
            </w:tcMar>
            <w:vAlign w:val="center"/>
          </w:tcPr>
          <w:p w14:paraId="34089F25" w14:textId="77777777" w:rsidR="0029269F" w:rsidRPr="00464014" w:rsidRDefault="0029269F" w:rsidP="00332C43">
            <w:r w:rsidRPr="0046401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9CE18EB" w14:textId="77777777" w:rsidR="0029269F" w:rsidRPr="00464014" w:rsidRDefault="0029269F" w:rsidP="00332C43">
            <w:r w:rsidRPr="00464014">
              <w:rPr>
                <w:rFonts w:ascii="Arial" w:hAnsi="Arial" w:cs="Arial"/>
                <w:color w:val="000000"/>
                <w:position w:val="-2"/>
                <w:sz w:val="18"/>
                <w:szCs w:val="18"/>
              </w:rPr>
              <w:t>SI 52111776</w:t>
            </w:r>
          </w:p>
        </w:tc>
      </w:tr>
      <w:tr w:rsidR="0029269F" w:rsidRPr="00464014" w14:paraId="720BC9D6" w14:textId="77777777" w:rsidTr="00332C43">
        <w:tc>
          <w:tcPr>
            <w:tcW w:w="3300" w:type="dxa"/>
            <w:tcMar>
              <w:top w:w="0" w:type="auto"/>
              <w:bottom w:w="0" w:type="auto"/>
            </w:tcMar>
            <w:vAlign w:val="center"/>
          </w:tcPr>
          <w:p w14:paraId="23C489D2" w14:textId="77777777" w:rsidR="0029269F" w:rsidRPr="00464014" w:rsidRDefault="0029269F" w:rsidP="00332C43">
            <w:r w:rsidRPr="00464014">
              <w:rPr>
                <w:rFonts w:ascii="Arial" w:hAnsi="Arial" w:cs="Arial"/>
                <w:color w:val="000000"/>
                <w:position w:val="-2"/>
                <w:sz w:val="18"/>
                <w:szCs w:val="18"/>
              </w:rPr>
              <w:t>Transakcijski račun (TRR):</w:t>
            </w:r>
          </w:p>
        </w:tc>
        <w:tc>
          <w:tcPr>
            <w:tcW w:w="0" w:type="auto"/>
            <w:tcMar>
              <w:top w:w="0" w:type="auto"/>
              <w:bottom w:w="0" w:type="auto"/>
            </w:tcMar>
            <w:vAlign w:val="center"/>
          </w:tcPr>
          <w:p w14:paraId="45E80B71" w14:textId="77777777" w:rsidR="0029269F" w:rsidRPr="00464014" w:rsidRDefault="0029269F" w:rsidP="00332C43">
            <w:r w:rsidRPr="00464014">
              <w:rPr>
                <w:rFonts w:ascii="Arial" w:hAnsi="Arial" w:cs="Arial"/>
                <w:color w:val="000000"/>
                <w:position w:val="-2"/>
                <w:sz w:val="18"/>
                <w:szCs w:val="18"/>
              </w:rPr>
              <w:t>SI56 0110 0603 0277 894</w:t>
            </w:r>
          </w:p>
        </w:tc>
      </w:tr>
    </w:tbl>
    <w:p w14:paraId="494B0423" w14:textId="77777777" w:rsidR="0029269F" w:rsidRPr="00464014" w:rsidRDefault="0029269F" w:rsidP="0029269F">
      <w:pPr>
        <w:spacing w:before="225" w:after="225" w:line="240" w:lineRule="auto"/>
        <w:jc w:val="center"/>
      </w:pPr>
      <w:r w:rsidRPr="00464014">
        <w:rPr>
          <w:rFonts w:ascii="Arial" w:hAnsi="Arial" w:cs="Arial"/>
          <w:color w:val="000000"/>
          <w:sz w:val="18"/>
          <w:szCs w:val="18"/>
        </w:rPr>
        <w:t>in</w:t>
      </w:r>
    </w:p>
    <w:p w14:paraId="5DEA940C" w14:textId="77777777" w:rsidR="0029269F" w:rsidRPr="00464014" w:rsidRDefault="0029269F" w:rsidP="0029269F">
      <w:pPr>
        <w:spacing w:before="225" w:after="225" w:line="240" w:lineRule="auto"/>
        <w:jc w:val="both"/>
      </w:pPr>
      <w:r w:rsidRPr="00464014">
        <w:rPr>
          <w:rFonts w:ascii="Arial" w:hAnsi="Arial" w:cs="Arial"/>
          <w:b/>
          <w:bCs/>
          <w:color w:val="000000"/>
          <w:sz w:val="18"/>
          <w:szCs w:val="18"/>
        </w:rPr>
        <w:t>DOBAVITELJEM: </w:t>
      </w:r>
      <w:r w:rsidRPr="00464014">
        <w:rPr>
          <w:rFonts w:ascii="Arial" w:hAnsi="Arial" w:cs="Arial"/>
          <w:color w:val="000000"/>
          <w:sz w:val="18"/>
          <w:szCs w:val="18"/>
        </w:rPr>
        <w:t>___________________________________,</w:t>
      </w:r>
      <w:r w:rsidRPr="0046401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9269F" w:rsidRPr="00464014" w14:paraId="346A3EA7" w14:textId="77777777" w:rsidTr="00332C43">
        <w:tc>
          <w:tcPr>
            <w:tcW w:w="3300" w:type="dxa"/>
            <w:tcMar>
              <w:top w:w="0" w:type="auto"/>
              <w:bottom w:w="0" w:type="auto"/>
            </w:tcMar>
            <w:vAlign w:val="center"/>
          </w:tcPr>
          <w:p w14:paraId="0B3E6854" w14:textId="77777777" w:rsidR="0029269F" w:rsidRPr="00464014" w:rsidRDefault="0029269F" w:rsidP="00332C43">
            <w:r w:rsidRPr="0046401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4351B6E" w14:textId="77777777" w:rsidR="0029269F" w:rsidRPr="00464014" w:rsidRDefault="0029269F" w:rsidP="00332C43">
            <w:r w:rsidRPr="00464014">
              <w:rPr>
                <w:rFonts w:ascii="Arial" w:hAnsi="Arial" w:cs="Arial"/>
                <w:color w:val="000000"/>
                <w:position w:val="-2"/>
                <w:sz w:val="18"/>
                <w:szCs w:val="18"/>
              </w:rPr>
              <w:t> </w:t>
            </w:r>
          </w:p>
        </w:tc>
      </w:tr>
      <w:tr w:rsidR="0029269F" w:rsidRPr="00464014" w14:paraId="2BCF318F" w14:textId="77777777" w:rsidTr="00332C43">
        <w:tc>
          <w:tcPr>
            <w:tcW w:w="3300" w:type="dxa"/>
            <w:tcMar>
              <w:top w:w="0" w:type="auto"/>
              <w:bottom w:w="0" w:type="auto"/>
            </w:tcMar>
            <w:vAlign w:val="center"/>
          </w:tcPr>
          <w:p w14:paraId="6AF25186" w14:textId="77777777" w:rsidR="0029269F" w:rsidRPr="00464014" w:rsidRDefault="0029269F" w:rsidP="00332C43">
            <w:r w:rsidRPr="0046401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D2E7F1B" w14:textId="77777777" w:rsidR="0029269F" w:rsidRPr="00464014" w:rsidRDefault="0029269F" w:rsidP="00332C43">
            <w:r w:rsidRPr="00464014">
              <w:rPr>
                <w:rFonts w:ascii="Arial" w:hAnsi="Arial" w:cs="Arial"/>
                <w:color w:val="000000"/>
                <w:position w:val="-2"/>
                <w:sz w:val="18"/>
                <w:szCs w:val="18"/>
              </w:rPr>
              <w:t> </w:t>
            </w:r>
          </w:p>
        </w:tc>
      </w:tr>
      <w:tr w:rsidR="0029269F" w:rsidRPr="00464014" w14:paraId="4FD58F71" w14:textId="77777777" w:rsidTr="00332C43">
        <w:tc>
          <w:tcPr>
            <w:tcW w:w="3300" w:type="dxa"/>
            <w:tcMar>
              <w:top w:w="0" w:type="auto"/>
              <w:bottom w:w="0" w:type="auto"/>
            </w:tcMar>
            <w:vAlign w:val="center"/>
          </w:tcPr>
          <w:p w14:paraId="46AD1370" w14:textId="77777777" w:rsidR="0029269F" w:rsidRPr="00464014" w:rsidRDefault="0029269F" w:rsidP="00332C43">
            <w:r w:rsidRPr="0046401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8CF9D61" w14:textId="77777777" w:rsidR="0029269F" w:rsidRPr="00464014" w:rsidRDefault="0029269F" w:rsidP="00332C43">
            <w:r w:rsidRPr="00464014">
              <w:rPr>
                <w:rFonts w:ascii="Arial" w:hAnsi="Arial" w:cs="Arial"/>
                <w:color w:val="000000"/>
                <w:position w:val="-2"/>
                <w:sz w:val="18"/>
                <w:szCs w:val="18"/>
              </w:rPr>
              <w:t> </w:t>
            </w:r>
          </w:p>
        </w:tc>
      </w:tr>
    </w:tbl>
    <w:p w14:paraId="4EECCFF8" w14:textId="77777777" w:rsidR="0029269F" w:rsidRPr="00464014" w:rsidRDefault="0029269F" w:rsidP="00076489">
      <w:pPr>
        <w:spacing w:before="120" w:after="120" w:line="240" w:lineRule="auto"/>
        <w:jc w:val="both"/>
        <w:rPr>
          <w:rFonts w:ascii="Arial" w:hAnsi="Arial" w:cs="Arial"/>
          <w:color w:val="000000"/>
          <w:sz w:val="18"/>
          <w:szCs w:val="18"/>
        </w:rPr>
      </w:pPr>
      <w:r w:rsidRPr="00464014">
        <w:rPr>
          <w:rFonts w:ascii="Arial" w:hAnsi="Arial" w:cs="Arial"/>
          <w:color w:val="000000"/>
          <w:sz w:val="18"/>
          <w:szCs w:val="18"/>
        </w:rPr>
        <w:t> </w:t>
      </w:r>
    </w:p>
    <w:p w14:paraId="6DF348D7" w14:textId="77777777" w:rsidR="0029269F" w:rsidRPr="0029269F" w:rsidRDefault="0029269F" w:rsidP="00076489">
      <w:pPr>
        <w:spacing w:before="120" w:after="120" w:line="240" w:lineRule="auto"/>
        <w:jc w:val="both"/>
        <w:rPr>
          <w:highlight w:val="yellow"/>
        </w:rPr>
      </w:pPr>
    </w:p>
    <w:p w14:paraId="293E4197" w14:textId="77777777" w:rsidR="0029269F" w:rsidRPr="00464014" w:rsidRDefault="0029269F" w:rsidP="0029269F">
      <w:pPr>
        <w:spacing w:before="225" w:after="225" w:line="240" w:lineRule="auto"/>
        <w:jc w:val="both"/>
      </w:pPr>
      <w:r w:rsidRPr="00464014">
        <w:rPr>
          <w:rFonts w:ascii="Arial" w:hAnsi="Arial" w:cs="Arial"/>
          <w:b/>
          <w:bCs/>
          <w:color w:val="000000"/>
          <w:sz w:val="18"/>
          <w:szCs w:val="18"/>
        </w:rPr>
        <w:t>I. UVODNE DOLOČBE</w:t>
      </w:r>
    </w:p>
    <w:p w14:paraId="5466FD78" w14:textId="77777777" w:rsidR="0029269F" w:rsidRPr="00464014" w:rsidRDefault="0029269F" w:rsidP="0029269F">
      <w:pPr>
        <w:spacing w:after="0" w:line="240" w:lineRule="auto"/>
        <w:jc w:val="center"/>
      </w:pPr>
      <w:r w:rsidRPr="0046401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29269F" w:rsidRPr="00464014" w14:paraId="0E404292" w14:textId="77777777" w:rsidTr="00332C43">
        <w:tc>
          <w:tcPr>
            <w:tcW w:w="0" w:type="auto"/>
            <w:tcMar>
              <w:top w:w="0" w:type="auto"/>
              <w:bottom w:w="0" w:type="auto"/>
            </w:tcMar>
          </w:tcPr>
          <w:p w14:paraId="0E16C69A" w14:textId="77777777" w:rsidR="0029269F" w:rsidRPr="00464014" w:rsidRDefault="0029269F" w:rsidP="00332C43">
            <w:pPr>
              <w:spacing w:before="225" w:after="225"/>
              <w:jc w:val="both"/>
            </w:pPr>
            <w:r w:rsidRPr="0046401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29269F" w:rsidRPr="00464014" w14:paraId="7260D1DE" w14:textId="77777777" w:rsidTr="00332C43">
              <w:tc>
                <w:tcPr>
                  <w:tcW w:w="0" w:type="auto"/>
                  <w:tcMar>
                    <w:top w:w="0" w:type="auto"/>
                    <w:bottom w:w="0" w:type="auto"/>
                  </w:tcMar>
                </w:tcPr>
                <w:p w14:paraId="1ACDCBE7" w14:textId="77777777" w:rsidR="0029269F" w:rsidRPr="00464014" w:rsidRDefault="0029269F" w:rsidP="00332C43">
                  <w:pPr>
                    <w:numPr>
                      <w:ilvl w:val="0"/>
                      <w:numId w:val="6"/>
                    </w:numPr>
                    <w:jc w:val="both"/>
                    <w:rPr>
                      <w:rFonts w:ascii="Arial" w:hAnsi="Arial" w:cs="Arial"/>
                      <w:color w:val="000000"/>
                      <w:sz w:val="18"/>
                      <w:szCs w:val="18"/>
                    </w:rPr>
                  </w:pPr>
                  <w:r w:rsidRPr="00464014">
                    <w:rPr>
                      <w:rFonts w:ascii="Arial" w:hAnsi="Arial" w:cs="Arial"/>
                      <w:color w:val="000000"/>
                      <w:sz w:val="18"/>
                      <w:szCs w:val="18"/>
                    </w:rPr>
                    <w:t>javnega naročila, objavljenega na Portalu javnih naročil številka _____________ z dne ___________ ter v Dopolnilu k Uradnemu listu EU (TED) dne ________ pod oznako ________ in</w:t>
                  </w:r>
                </w:p>
                <w:p w14:paraId="64141B1B" w14:textId="77777777" w:rsidR="0029269F" w:rsidRPr="00464014" w:rsidRDefault="0029269F" w:rsidP="00332C43">
                  <w:pPr>
                    <w:numPr>
                      <w:ilvl w:val="0"/>
                      <w:numId w:val="6"/>
                    </w:numPr>
                    <w:jc w:val="both"/>
                    <w:rPr>
                      <w:rFonts w:ascii="Arial" w:hAnsi="Arial" w:cs="Arial"/>
                      <w:color w:val="000000"/>
                      <w:sz w:val="18"/>
                      <w:szCs w:val="18"/>
                    </w:rPr>
                  </w:pPr>
                  <w:r w:rsidRPr="00464014">
                    <w:rPr>
                      <w:rFonts w:ascii="Arial" w:hAnsi="Arial" w:cs="Arial"/>
                      <w:color w:val="000000"/>
                      <w:sz w:val="18"/>
                      <w:szCs w:val="18"/>
                    </w:rPr>
                    <w:t>naročnikove odločitve o oddaji javnega naročila številka ________________ z dne ______________, ki je bila objavljena na Portalu javnih naročil dne _______ pod oznako _______________,</w:t>
                  </w:r>
                </w:p>
              </w:tc>
            </w:tr>
          </w:tbl>
          <w:p w14:paraId="0760238B" w14:textId="2CE0127B" w:rsidR="00464014" w:rsidRPr="00464014" w:rsidRDefault="0029269F" w:rsidP="00332C43">
            <w:pPr>
              <w:spacing w:before="225" w:after="225"/>
              <w:jc w:val="both"/>
              <w:rPr>
                <w:rFonts w:ascii="Arial" w:hAnsi="Arial" w:cs="Arial"/>
                <w:color w:val="000000"/>
                <w:sz w:val="18"/>
                <w:szCs w:val="18"/>
              </w:rPr>
            </w:pPr>
            <w:r w:rsidRPr="00464014">
              <w:rPr>
                <w:rFonts w:ascii="Arial" w:hAnsi="Arial" w:cs="Arial"/>
                <w:color w:val="000000"/>
                <w:sz w:val="18"/>
                <w:szCs w:val="18"/>
              </w:rPr>
              <w:t>izbran dobavitelj v okviru omenjenega javnega naročila, zaradi česar se sklepa predmetna pogodba.</w:t>
            </w:r>
            <w:r w:rsidR="00076489">
              <w:rPr>
                <w:rFonts w:ascii="Arial" w:hAnsi="Arial" w:cs="Arial"/>
                <w:color w:val="000000"/>
                <w:sz w:val="18"/>
                <w:szCs w:val="18"/>
              </w:rPr>
              <w:t xml:space="preserve"> </w:t>
            </w:r>
            <w:r w:rsidR="00464014">
              <w:rPr>
                <w:rFonts w:ascii="Arial" w:hAnsi="Arial" w:cs="Arial"/>
                <w:color w:val="000000"/>
                <w:sz w:val="18"/>
                <w:szCs w:val="18"/>
              </w:rPr>
              <w:t xml:space="preserve">Pogodba se sklepa za sklop 2: </w:t>
            </w:r>
            <w:r w:rsidR="00464014" w:rsidRPr="00464014">
              <w:rPr>
                <w:rFonts w:ascii="Arial" w:hAnsi="Arial" w:cs="Arial"/>
                <w:color w:val="000000"/>
                <w:sz w:val="18"/>
                <w:szCs w:val="18"/>
              </w:rPr>
              <w:t>Nakup programske opreme BKViewer</w:t>
            </w:r>
            <w:r w:rsidR="00464014">
              <w:rPr>
                <w:rFonts w:ascii="Arial" w:hAnsi="Arial" w:cs="Arial"/>
                <w:color w:val="000000"/>
                <w:sz w:val="18"/>
                <w:szCs w:val="18"/>
              </w:rPr>
              <w:t>.</w:t>
            </w:r>
          </w:p>
        </w:tc>
      </w:tr>
    </w:tbl>
    <w:p w14:paraId="5246A1EC" w14:textId="77777777" w:rsidR="0029269F" w:rsidRPr="00464014" w:rsidRDefault="0029269F" w:rsidP="0029269F">
      <w:pPr>
        <w:spacing w:before="225" w:after="225" w:line="240" w:lineRule="auto"/>
        <w:jc w:val="both"/>
      </w:pPr>
      <w:r w:rsidRPr="00464014">
        <w:rPr>
          <w:rFonts w:ascii="Arial" w:hAnsi="Arial" w:cs="Arial"/>
          <w:b/>
          <w:bCs/>
          <w:color w:val="000000"/>
          <w:sz w:val="18"/>
          <w:szCs w:val="18"/>
        </w:rPr>
        <w:t>II. PREDMET POGODBE</w:t>
      </w:r>
    </w:p>
    <w:p w14:paraId="7ABEAE20" w14:textId="77777777" w:rsidR="0029269F" w:rsidRPr="00464014" w:rsidRDefault="0029269F" w:rsidP="0029269F">
      <w:pPr>
        <w:spacing w:after="0" w:line="240" w:lineRule="auto"/>
        <w:jc w:val="center"/>
      </w:pPr>
      <w:r w:rsidRPr="0046401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29269F" w:rsidRPr="00464014" w14:paraId="567FA909" w14:textId="77777777" w:rsidTr="00332C43">
        <w:tc>
          <w:tcPr>
            <w:tcW w:w="0" w:type="auto"/>
            <w:tcMar>
              <w:top w:w="0" w:type="auto"/>
              <w:bottom w:w="0" w:type="auto"/>
            </w:tcMar>
          </w:tcPr>
          <w:p w14:paraId="0DE648B3" w14:textId="038B7096" w:rsidR="0029269F" w:rsidRPr="00464014" w:rsidRDefault="0029269F" w:rsidP="00332C43">
            <w:pPr>
              <w:spacing w:before="225" w:after="225"/>
              <w:jc w:val="both"/>
              <w:rPr>
                <w:rFonts w:ascii="Arial" w:hAnsi="Arial" w:cs="Arial"/>
                <w:color w:val="000000"/>
                <w:sz w:val="18"/>
                <w:szCs w:val="18"/>
              </w:rPr>
            </w:pPr>
            <w:r w:rsidRPr="00464014">
              <w:rPr>
                <w:rFonts w:ascii="Arial" w:hAnsi="Arial" w:cs="Arial"/>
                <w:color w:val="000000"/>
                <w:sz w:val="18"/>
                <w:szCs w:val="18"/>
              </w:rPr>
              <w:t xml:space="preserve">S to pogodbo se dobavitelj zavezuje, da bo naročniku dobavil </w:t>
            </w:r>
            <w:r w:rsidR="00464014" w:rsidRPr="00464014">
              <w:rPr>
                <w:rFonts w:ascii="Arial" w:hAnsi="Arial" w:cs="Arial"/>
                <w:color w:val="000000"/>
                <w:position w:val="-2"/>
                <w:sz w:val="18"/>
                <w:szCs w:val="18"/>
              </w:rPr>
              <w:t xml:space="preserve">programsko opremo BKViewer </w:t>
            </w:r>
            <w:r w:rsidRPr="00464014">
              <w:rPr>
                <w:rFonts w:ascii="Arial" w:hAnsi="Arial" w:cs="Arial"/>
                <w:color w:val="000000"/>
                <w:sz w:val="18"/>
                <w:szCs w:val="18"/>
              </w:rPr>
              <w:t xml:space="preserve">skladno z vsemi zahtevami v pogodbi, naročnik pa se zavezuje, da bo dobavitelju za to plačal kupnino v pogodbeni vrednosti iz </w:t>
            </w:r>
            <w:r w:rsidR="00464014">
              <w:rPr>
                <w:rFonts w:ascii="Arial" w:hAnsi="Arial" w:cs="Arial"/>
                <w:color w:val="000000"/>
                <w:sz w:val="18"/>
                <w:szCs w:val="18"/>
              </w:rPr>
              <w:t>5</w:t>
            </w:r>
            <w:r w:rsidRPr="00464014">
              <w:rPr>
                <w:rFonts w:ascii="Arial" w:hAnsi="Arial" w:cs="Arial"/>
                <w:color w:val="000000"/>
                <w:sz w:val="18"/>
                <w:szCs w:val="18"/>
              </w:rPr>
              <w:t xml:space="preserve">. člena te pogodbe. </w:t>
            </w:r>
          </w:p>
        </w:tc>
      </w:tr>
    </w:tbl>
    <w:p w14:paraId="7A849457" w14:textId="77777777" w:rsidR="0029269F" w:rsidRPr="00464014" w:rsidRDefault="0029269F" w:rsidP="0029269F">
      <w:pPr>
        <w:spacing w:after="0" w:line="240" w:lineRule="auto"/>
        <w:jc w:val="center"/>
      </w:pPr>
      <w:r w:rsidRPr="0046401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29269F" w:rsidRPr="00464014" w14:paraId="64D05350" w14:textId="77777777" w:rsidTr="00332C43">
        <w:tc>
          <w:tcPr>
            <w:tcW w:w="0" w:type="auto"/>
            <w:tcMar>
              <w:top w:w="0" w:type="auto"/>
              <w:bottom w:w="0" w:type="auto"/>
            </w:tcMar>
          </w:tcPr>
          <w:p w14:paraId="4B3BCA5C" w14:textId="77777777" w:rsidR="0029269F" w:rsidRPr="00464014" w:rsidRDefault="0029269F" w:rsidP="00076489">
            <w:pPr>
              <w:spacing w:before="120" w:after="120"/>
              <w:jc w:val="both"/>
            </w:pPr>
            <w:r w:rsidRPr="0046401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29269F" w:rsidRPr="00464014" w14:paraId="334EF935" w14:textId="77777777" w:rsidTr="00332C43">
              <w:tc>
                <w:tcPr>
                  <w:tcW w:w="0" w:type="auto"/>
                  <w:tcMar>
                    <w:top w:w="0" w:type="auto"/>
                    <w:bottom w:w="0" w:type="auto"/>
                  </w:tcMar>
                </w:tcPr>
                <w:p w14:paraId="4FCF15E5" w14:textId="77777777" w:rsidR="0029269F" w:rsidRPr="00464014" w:rsidRDefault="0029269F" w:rsidP="00332C43">
                  <w:pPr>
                    <w:numPr>
                      <w:ilvl w:val="0"/>
                      <w:numId w:val="7"/>
                    </w:numPr>
                    <w:jc w:val="both"/>
                    <w:rPr>
                      <w:rFonts w:ascii="Arial" w:hAnsi="Arial" w:cs="Arial"/>
                      <w:color w:val="000000"/>
                      <w:sz w:val="18"/>
                      <w:szCs w:val="18"/>
                    </w:rPr>
                  </w:pPr>
                  <w:r w:rsidRPr="00464014">
                    <w:rPr>
                      <w:rFonts w:ascii="Arial" w:hAnsi="Arial" w:cs="Arial"/>
                      <w:color w:val="000000"/>
                      <w:sz w:val="18"/>
                      <w:szCs w:val="18"/>
                    </w:rPr>
                    <w:t>Ponudba številka _____________ z dne _______________;</w:t>
                  </w:r>
                </w:p>
                <w:p w14:paraId="5687D04D" w14:textId="77777777" w:rsidR="0029269F" w:rsidRPr="00464014" w:rsidRDefault="0029269F" w:rsidP="00332C43">
                  <w:pPr>
                    <w:numPr>
                      <w:ilvl w:val="0"/>
                      <w:numId w:val="7"/>
                    </w:numPr>
                    <w:jc w:val="both"/>
                    <w:rPr>
                      <w:rFonts w:ascii="Arial" w:hAnsi="Arial" w:cs="Arial"/>
                      <w:color w:val="000000"/>
                      <w:sz w:val="18"/>
                      <w:szCs w:val="18"/>
                    </w:rPr>
                  </w:pPr>
                  <w:r w:rsidRPr="00464014">
                    <w:rPr>
                      <w:rFonts w:ascii="Arial" w:hAnsi="Arial" w:cs="Arial"/>
                      <w:color w:val="000000"/>
                      <w:sz w:val="18"/>
                      <w:szCs w:val="18"/>
                    </w:rPr>
                    <w:t>Razpisna dokumentacija naročnika z dne __________, z vsemi spremembami in prilogami.</w:t>
                  </w:r>
                </w:p>
              </w:tc>
            </w:tr>
          </w:tbl>
          <w:p w14:paraId="77BB3AEB" w14:textId="77777777" w:rsidR="0029269F" w:rsidRPr="00464014" w:rsidRDefault="0029269F" w:rsidP="00332C43">
            <w:pPr>
              <w:spacing w:before="225" w:after="225"/>
              <w:jc w:val="both"/>
            </w:pPr>
            <w:r w:rsidRPr="00464014">
              <w:rPr>
                <w:rFonts w:ascii="Arial" w:hAnsi="Arial" w:cs="Arial"/>
                <w:color w:val="000000"/>
                <w:sz w:val="18"/>
                <w:szCs w:val="18"/>
              </w:rPr>
              <w:t>Predmetni dokumenti so priloga in sestavni del te pogodbe.</w:t>
            </w:r>
          </w:p>
        </w:tc>
      </w:tr>
    </w:tbl>
    <w:p w14:paraId="3FFA2A18" w14:textId="40BE0F0F" w:rsidR="0029269F" w:rsidRPr="00464014" w:rsidRDefault="00464014" w:rsidP="0029269F">
      <w:pPr>
        <w:spacing w:after="0" w:line="240" w:lineRule="auto"/>
        <w:jc w:val="center"/>
      </w:pPr>
      <w:r w:rsidRPr="00464014">
        <w:rPr>
          <w:rFonts w:ascii="Arial" w:hAnsi="Arial" w:cs="Arial"/>
          <w:b/>
          <w:bCs/>
          <w:color w:val="000000"/>
          <w:sz w:val="18"/>
          <w:szCs w:val="18"/>
        </w:rPr>
        <w:lastRenderedPageBreak/>
        <w:t>4</w:t>
      </w:r>
      <w:r w:rsidR="0029269F" w:rsidRPr="0046401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9269F" w:rsidRPr="00464014" w14:paraId="0B5CB322" w14:textId="77777777" w:rsidTr="00332C43">
        <w:tc>
          <w:tcPr>
            <w:tcW w:w="0" w:type="auto"/>
            <w:tcMar>
              <w:top w:w="0" w:type="auto"/>
              <w:bottom w:w="0" w:type="auto"/>
            </w:tcMar>
          </w:tcPr>
          <w:p w14:paraId="7B2DBDB2" w14:textId="77777777" w:rsidR="0029269F" w:rsidRPr="00464014" w:rsidRDefault="0029269F" w:rsidP="00332C43">
            <w:pPr>
              <w:spacing w:before="225" w:after="225"/>
              <w:jc w:val="both"/>
            </w:pPr>
            <w:r w:rsidRPr="00464014">
              <w:rPr>
                <w:rFonts w:ascii="Arial" w:hAnsi="Arial" w:cs="Arial"/>
                <w:color w:val="000000"/>
                <w:sz w:val="18"/>
                <w:szCs w:val="18"/>
              </w:rPr>
              <w:t>Dodatnih nabav, ki niso opredeljene s to pogodbo, dobavitelj ne sme izvesti brez predhodnega pisnega soglasja naročnika.</w:t>
            </w:r>
          </w:p>
          <w:p w14:paraId="24D353D8" w14:textId="77777777" w:rsidR="0029269F" w:rsidRPr="00464014" w:rsidRDefault="0029269F" w:rsidP="00332C43">
            <w:pPr>
              <w:spacing w:before="225" w:after="225"/>
              <w:jc w:val="both"/>
            </w:pPr>
            <w:r w:rsidRPr="0046401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5A445AD0" w14:textId="77777777" w:rsidR="0029269F" w:rsidRPr="00464014" w:rsidRDefault="0029269F" w:rsidP="00332C43">
            <w:pPr>
              <w:spacing w:before="225" w:after="225"/>
              <w:jc w:val="both"/>
            </w:pPr>
            <w:r w:rsidRPr="00464014">
              <w:rPr>
                <w:rFonts w:ascii="Arial" w:hAnsi="Arial" w:cs="Arial"/>
                <w:color w:val="000000"/>
                <w:sz w:val="18"/>
                <w:szCs w:val="18"/>
              </w:rPr>
              <w:t>Z dobaviteljem se v tem primeru sklene dodatek k osnovni pogodbi ali nova pogodba.</w:t>
            </w:r>
          </w:p>
        </w:tc>
      </w:tr>
    </w:tbl>
    <w:p w14:paraId="7E50E375" w14:textId="77777777" w:rsidR="0029269F" w:rsidRPr="00464014" w:rsidRDefault="0029269F" w:rsidP="0029269F">
      <w:pPr>
        <w:spacing w:before="120" w:after="120" w:line="240" w:lineRule="auto"/>
        <w:jc w:val="both"/>
      </w:pPr>
      <w:r w:rsidRPr="00464014">
        <w:rPr>
          <w:rFonts w:ascii="Arial" w:hAnsi="Arial" w:cs="Arial"/>
          <w:b/>
          <w:bCs/>
          <w:color w:val="000000"/>
          <w:sz w:val="18"/>
          <w:szCs w:val="18"/>
        </w:rPr>
        <w:t>III. POGODBENA CENA</w:t>
      </w:r>
    </w:p>
    <w:p w14:paraId="003303FB" w14:textId="79B2A62F" w:rsidR="0029269F" w:rsidRPr="00464014" w:rsidRDefault="00464014" w:rsidP="0029269F">
      <w:pPr>
        <w:spacing w:after="0" w:line="240" w:lineRule="auto"/>
        <w:jc w:val="center"/>
      </w:pPr>
      <w:r w:rsidRPr="00464014">
        <w:rPr>
          <w:rFonts w:ascii="Arial" w:hAnsi="Arial" w:cs="Arial"/>
          <w:b/>
          <w:bCs/>
          <w:color w:val="000000"/>
          <w:sz w:val="18"/>
          <w:szCs w:val="18"/>
        </w:rPr>
        <w:t>5</w:t>
      </w:r>
      <w:r w:rsidR="0029269F" w:rsidRPr="0046401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821"/>
      </w:tblGrid>
      <w:tr w:rsidR="0029269F" w:rsidRPr="00464014" w14:paraId="167500A9" w14:textId="77777777" w:rsidTr="00332C43">
        <w:tc>
          <w:tcPr>
            <w:tcW w:w="0" w:type="auto"/>
            <w:tcMar>
              <w:top w:w="0" w:type="auto"/>
              <w:bottom w:w="0" w:type="auto"/>
            </w:tcMar>
          </w:tcPr>
          <w:p w14:paraId="402C6D0E" w14:textId="77777777" w:rsidR="0029269F" w:rsidRPr="00464014" w:rsidRDefault="0029269F" w:rsidP="00332C43">
            <w:pPr>
              <w:spacing w:before="225" w:after="225"/>
              <w:jc w:val="both"/>
            </w:pPr>
            <w:r w:rsidRPr="00464014">
              <w:rPr>
                <w:rFonts w:ascii="Arial" w:hAnsi="Arial" w:cs="Arial"/>
                <w:color w:val="000000"/>
                <w:sz w:val="18"/>
                <w:szCs w:val="18"/>
              </w:rPr>
              <w:t>Pogodbena vrednost je dogovorjena na osnovi ponudbe dobavitelja in znaša:</w:t>
            </w:r>
          </w:p>
          <w:p w14:paraId="036086C3" w14:textId="77777777" w:rsidR="0029269F" w:rsidRPr="00464014" w:rsidRDefault="0029269F" w:rsidP="00332C43">
            <w:pPr>
              <w:spacing w:before="225" w:after="225"/>
              <w:jc w:val="both"/>
            </w:pPr>
            <w:r w:rsidRPr="00464014">
              <w:rPr>
                <w:rFonts w:ascii="Arial" w:hAnsi="Arial" w:cs="Arial"/>
                <w:color w:val="000000"/>
                <w:sz w:val="18"/>
                <w:szCs w:val="18"/>
              </w:rPr>
              <w:t>Vrednost brez davka na dodano vrednost (DDV): ____________ EUR</w:t>
            </w:r>
          </w:p>
          <w:p w14:paraId="291E8C15" w14:textId="77777777" w:rsidR="0029269F" w:rsidRPr="00464014" w:rsidRDefault="0029269F" w:rsidP="00332C43">
            <w:pPr>
              <w:spacing w:before="225" w:after="225"/>
              <w:jc w:val="both"/>
            </w:pPr>
            <w:r w:rsidRPr="00464014">
              <w:rPr>
                <w:rFonts w:ascii="Arial" w:hAnsi="Arial" w:cs="Arial"/>
                <w:color w:val="000000"/>
                <w:sz w:val="18"/>
                <w:szCs w:val="18"/>
              </w:rPr>
              <w:t>Davek na dodano vrednost (DDV): __________________ EUR</w:t>
            </w:r>
          </w:p>
          <w:p w14:paraId="13F0BFAC" w14:textId="77777777" w:rsidR="0029269F" w:rsidRPr="00464014" w:rsidRDefault="0029269F" w:rsidP="00332C43">
            <w:pPr>
              <w:spacing w:before="225" w:after="225"/>
              <w:jc w:val="both"/>
            </w:pPr>
            <w:r w:rsidRPr="00464014">
              <w:rPr>
                <w:rFonts w:ascii="Arial" w:hAnsi="Arial" w:cs="Arial"/>
                <w:color w:val="000000"/>
                <w:sz w:val="18"/>
                <w:szCs w:val="18"/>
              </w:rPr>
              <w:t>Pogodbena vrednost vključno z davkom na dodano vrednost (DDV): _________________ EUR</w:t>
            </w:r>
          </w:p>
          <w:p w14:paraId="15F5EC40" w14:textId="77777777" w:rsidR="0029269F" w:rsidRPr="00464014" w:rsidRDefault="0029269F" w:rsidP="00332C43">
            <w:pPr>
              <w:spacing w:before="225" w:after="225"/>
              <w:jc w:val="both"/>
            </w:pPr>
            <w:r w:rsidRPr="00464014">
              <w:rPr>
                <w:rFonts w:ascii="Arial" w:hAnsi="Arial" w:cs="Arial"/>
                <w:color w:val="000000"/>
                <w:sz w:val="18"/>
                <w:szCs w:val="18"/>
              </w:rPr>
              <w:t>Sredstva za izvedbo naročila so zagotovljena: ________________</w:t>
            </w:r>
          </w:p>
        </w:tc>
      </w:tr>
    </w:tbl>
    <w:p w14:paraId="21A709B8" w14:textId="2605EB5E" w:rsidR="0029269F" w:rsidRPr="00FB35DA" w:rsidRDefault="00FB35DA" w:rsidP="0029269F">
      <w:pPr>
        <w:spacing w:after="0" w:line="240" w:lineRule="auto"/>
        <w:jc w:val="center"/>
      </w:pPr>
      <w:r>
        <w:rPr>
          <w:rFonts w:ascii="Arial" w:hAnsi="Arial" w:cs="Arial"/>
          <w:b/>
          <w:bCs/>
          <w:color w:val="000000"/>
          <w:sz w:val="18"/>
          <w:szCs w:val="18"/>
        </w:rPr>
        <w:t>6</w:t>
      </w:r>
      <w:r w:rsidR="0029269F" w:rsidRPr="00FB35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9269F" w:rsidRPr="00FB35DA" w14:paraId="37C903E6" w14:textId="77777777" w:rsidTr="00332C43">
        <w:tc>
          <w:tcPr>
            <w:tcW w:w="0" w:type="auto"/>
            <w:tcMar>
              <w:top w:w="0" w:type="auto"/>
              <w:bottom w:w="0" w:type="auto"/>
            </w:tcMar>
          </w:tcPr>
          <w:p w14:paraId="202CA5C5" w14:textId="4C232C5F" w:rsidR="0029269F" w:rsidRPr="00FB35DA" w:rsidRDefault="0029269F" w:rsidP="00332C43">
            <w:pPr>
              <w:spacing w:before="225" w:after="225"/>
              <w:jc w:val="both"/>
              <w:rPr>
                <w:rFonts w:ascii="Arial" w:hAnsi="Arial" w:cs="Arial"/>
                <w:color w:val="000000"/>
                <w:sz w:val="18"/>
                <w:szCs w:val="18"/>
              </w:rPr>
            </w:pPr>
            <w:r w:rsidRPr="00FB35DA">
              <w:rPr>
                <w:rFonts w:ascii="Arial" w:hAnsi="Arial" w:cs="Arial"/>
                <w:color w:val="000000"/>
                <w:sz w:val="18"/>
                <w:szCs w:val="18"/>
              </w:rPr>
              <w:t xml:space="preserve">Rok plačila je 30 dni od prejema pravilno izstavljenega računa. Dobavitelj lahko izstavi račun za dobavljeno opremo po izvedeni dobavi i oziroma izvedbi vseh preostalih zahtevanih aktivnosti. </w:t>
            </w:r>
          </w:p>
          <w:p w14:paraId="7CB49BC6" w14:textId="0143CDBF" w:rsidR="0029269F" w:rsidRPr="00076489" w:rsidRDefault="0029269F" w:rsidP="00332C43">
            <w:pPr>
              <w:spacing w:before="225" w:after="225"/>
              <w:jc w:val="both"/>
              <w:rPr>
                <w:rFonts w:ascii="Arial" w:hAnsi="Arial" w:cs="Arial"/>
                <w:color w:val="000000"/>
                <w:sz w:val="18"/>
                <w:szCs w:val="18"/>
              </w:rPr>
            </w:pPr>
            <w:r w:rsidRPr="00FB35DA">
              <w:rPr>
                <w:rFonts w:ascii="Arial" w:hAnsi="Arial" w:cs="Arial"/>
                <w:color w:val="000000"/>
                <w:sz w:val="18"/>
                <w:szCs w:val="18"/>
              </w:rPr>
              <w:t xml:space="preserve">Naročnik se zavezuje poravnati pogodbeno ceno za pravilno in pravočasno izvedbo naročila na podlagi te pogodbe.  </w:t>
            </w:r>
          </w:p>
        </w:tc>
      </w:tr>
    </w:tbl>
    <w:p w14:paraId="35A769E5" w14:textId="120C800F" w:rsidR="0029269F" w:rsidRPr="00FB35DA" w:rsidRDefault="00FB35DA" w:rsidP="0029269F">
      <w:pPr>
        <w:spacing w:after="0" w:line="240" w:lineRule="auto"/>
        <w:jc w:val="center"/>
      </w:pPr>
      <w:r w:rsidRPr="00FB35DA">
        <w:rPr>
          <w:rFonts w:ascii="Arial" w:hAnsi="Arial" w:cs="Arial"/>
          <w:b/>
          <w:bCs/>
          <w:color w:val="000000"/>
          <w:sz w:val="18"/>
          <w:szCs w:val="18"/>
        </w:rPr>
        <w:t>7</w:t>
      </w:r>
      <w:r w:rsidR="0029269F" w:rsidRPr="00FB35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9269F" w:rsidRPr="00FB35DA" w14:paraId="47629D67" w14:textId="77777777" w:rsidTr="00332C43">
        <w:tc>
          <w:tcPr>
            <w:tcW w:w="0" w:type="auto"/>
            <w:tcMar>
              <w:top w:w="0" w:type="auto"/>
              <w:bottom w:w="0" w:type="auto"/>
            </w:tcMar>
          </w:tcPr>
          <w:p w14:paraId="729639C6" w14:textId="77777777" w:rsidR="0029269F" w:rsidRPr="00FB35DA" w:rsidRDefault="0029269F" w:rsidP="00332C43">
            <w:pPr>
              <w:spacing w:before="225" w:after="225"/>
              <w:jc w:val="both"/>
            </w:pPr>
            <w:r w:rsidRPr="00FB35D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08335AFE" w14:textId="77777777" w:rsidR="0029269F" w:rsidRPr="00FB35DA" w:rsidRDefault="0029269F" w:rsidP="00332C43">
            <w:pPr>
              <w:spacing w:before="225" w:after="225"/>
              <w:jc w:val="both"/>
            </w:pPr>
            <w:r w:rsidRPr="00FB35DA">
              <w:rPr>
                <w:rFonts w:ascii="Arial" w:hAnsi="Arial" w:cs="Arial"/>
                <w:color w:val="000000"/>
                <w:sz w:val="18"/>
                <w:szCs w:val="18"/>
              </w:rPr>
              <w:t>Dobavitelj izstavi račun v elektronski obliki (eRačun) preko spletnega portala UJPnet. Kot uradni prejem računa se šteje datum vnosa računa v sistem UJPnet.</w:t>
            </w:r>
          </w:p>
          <w:p w14:paraId="353671B4" w14:textId="77777777" w:rsidR="0029269F" w:rsidRPr="00FB35DA" w:rsidRDefault="0029269F" w:rsidP="00332C43">
            <w:pPr>
              <w:spacing w:before="225" w:after="225"/>
              <w:jc w:val="both"/>
            </w:pPr>
            <w:r w:rsidRPr="00FB35DA">
              <w:rPr>
                <w:rFonts w:ascii="Arial" w:hAnsi="Arial" w:cs="Arial"/>
                <w:color w:val="000000"/>
                <w:sz w:val="18"/>
                <w:szCs w:val="18"/>
              </w:rPr>
              <w:t>V kolikor naročnik računa ne zavrne v roku 8 delovnih dni od prejema, se račun šteje za potrjenega.</w:t>
            </w:r>
          </w:p>
          <w:p w14:paraId="04B4DF69" w14:textId="77777777" w:rsidR="0029269F" w:rsidRPr="00FB35DA" w:rsidRDefault="0029269F" w:rsidP="00332C43">
            <w:pPr>
              <w:spacing w:before="225" w:after="225"/>
              <w:jc w:val="both"/>
            </w:pPr>
            <w:r w:rsidRPr="00FB35DA">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9EB6A88" w14:textId="77777777" w:rsidR="0029269F" w:rsidRPr="00FB35DA" w:rsidRDefault="0029269F" w:rsidP="00332C43">
            <w:pPr>
              <w:spacing w:before="225" w:after="225"/>
              <w:jc w:val="both"/>
            </w:pPr>
            <w:r w:rsidRPr="00FB35DA">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D3D4286" w14:textId="24ECDA24" w:rsidR="0029269F" w:rsidRPr="00E74C5B" w:rsidRDefault="0029269F" w:rsidP="0029269F">
      <w:pPr>
        <w:spacing w:before="225" w:after="225" w:line="240" w:lineRule="auto"/>
        <w:jc w:val="both"/>
      </w:pPr>
      <w:r w:rsidRPr="00E74C5B">
        <w:rPr>
          <w:rFonts w:ascii="Arial" w:hAnsi="Arial" w:cs="Arial"/>
          <w:b/>
          <w:bCs/>
          <w:color w:val="000000"/>
          <w:sz w:val="18"/>
          <w:szCs w:val="18"/>
        </w:rPr>
        <w:t xml:space="preserve">IV. DOBAVNI ROK </w:t>
      </w:r>
    </w:p>
    <w:p w14:paraId="222DDACF" w14:textId="217B97C5" w:rsidR="0029269F" w:rsidRPr="00E74C5B" w:rsidRDefault="00FB35DA" w:rsidP="0029269F">
      <w:pPr>
        <w:spacing w:after="0" w:line="240" w:lineRule="auto"/>
        <w:jc w:val="center"/>
      </w:pPr>
      <w:r w:rsidRPr="00E74C5B">
        <w:rPr>
          <w:rFonts w:ascii="Arial" w:hAnsi="Arial" w:cs="Arial"/>
          <w:b/>
          <w:bCs/>
          <w:color w:val="000000"/>
          <w:sz w:val="18"/>
          <w:szCs w:val="18"/>
        </w:rPr>
        <w:t>8</w:t>
      </w:r>
      <w:r w:rsidR="0029269F" w:rsidRPr="00E74C5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9269F" w:rsidRPr="00E74C5B" w14:paraId="6DF86053" w14:textId="77777777" w:rsidTr="00332C43">
        <w:tc>
          <w:tcPr>
            <w:tcW w:w="0" w:type="auto"/>
            <w:tcMar>
              <w:top w:w="0" w:type="auto"/>
              <w:bottom w:w="0" w:type="auto"/>
            </w:tcMar>
          </w:tcPr>
          <w:p w14:paraId="542FFFA7" w14:textId="6FE115D8" w:rsidR="0029269F" w:rsidRPr="00E74C5B" w:rsidRDefault="0029269F" w:rsidP="00332C43">
            <w:pPr>
              <w:spacing w:before="225" w:after="225"/>
              <w:jc w:val="both"/>
              <w:rPr>
                <w:rFonts w:ascii="Arial" w:hAnsi="Arial" w:cs="Arial"/>
                <w:color w:val="000000"/>
                <w:sz w:val="18"/>
                <w:szCs w:val="18"/>
              </w:rPr>
            </w:pPr>
            <w:r w:rsidRPr="00E74C5B">
              <w:rPr>
                <w:rFonts w:ascii="Arial" w:hAnsi="Arial" w:cs="Arial"/>
                <w:color w:val="000000"/>
                <w:sz w:val="18"/>
                <w:szCs w:val="18"/>
              </w:rPr>
              <w:t xml:space="preserve">Dobavitelj se zavezuje, da bo opremo, dobavil najkasneje v roku trideset (30) dni od datuma podpisa te pogodbe. </w:t>
            </w:r>
          </w:p>
          <w:p w14:paraId="506F9C4F" w14:textId="77777777" w:rsidR="0029269F" w:rsidRPr="00E74C5B" w:rsidRDefault="0029269F" w:rsidP="00332C43">
            <w:pPr>
              <w:spacing w:before="225" w:after="225"/>
              <w:jc w:val="both"/>
              <w:rPr>
                <w:rFonts w:ascii="Arial" w:hAnsi="Arial" w:cs="Arial"/>
                <w:color w:val="000000"/>
                <w:sz w:val="18"/>
                <w:szCs w:val="18"/>
              </w:rPr>
            </w:pPr>
            <w:r w:rsidRPr="00E74C5B">
              <w:rPr>
                <w:rFonts w:ascii="Arial" w:hAnsi="Arial" w:cs="Arial"/>
                <w:color w:val="000000"/>
                <w:sz w:val="18"/>
                <w:szCs w:val="18"/>
              </w:rPr>
              <w:t>Rok dobave je bistvena sestavina te pogodbe.</w:t>
            </w:r>
          </w:p>
          <w:p w14:paraId="5C9F7FD8" w14:textId="501340C5" w:rsidR="0029269F" w:rsidRPr="00E74C5B" w:rsidRDefault="0029269F" w:rsidP="00E74C5B">
            <w:pPr>
              <w:spacing w:after="225"/>
              <w:jc w:val="both"/>
              <w:rPr>
                <w:rFonts w:ascii="Arial" w:hAnsi="Arial" w:cs="Arial"/>
                <w:sz w:val="18"/>
                <w:szCs w:val="18"/>
              </w:rPr>
            </w:pPr>
            <w:r w:rsidRPr="00E74C5B">
              <w:rPr>
                <w:rFonts w:ascii="Arial" w:hAnsi="Arial" w:cs="Arial"/>
                <w:color w:val="000000"/>
                <w:sz w:val="18"/>
                <w:szCs w:val="18"/>
              </w:rPr>
              <w:t xml:space="preserve">Za dobavo blaga se upošteva Incoterms 2020 klavzula DDP, na sedežu naročnika, razen kadar je izrecno določeno drugo mesto dobave. </w:t>
            </w:r>
          </w:p>
        </w:tc>
      </w:tr>
    </w:tbl>
    <w:p w14:paraId="1B958797" w14:textId="77777777" w:rsidR="00076489" w:rsidRDefault="00076489" w:rsidP="0029269F">
      <w:pPr>
        <w:spacing w:before="225" w:after="225" w:line="240" w:lineRule="auto"/>
        <w:jc w:val="both"/>
        <w:rPr>
          <w:rFonts w:ascii="Arial" w:hAnsi="Arial" w:cs="Arial"/>
          <w:b/>
          <w:bCs/>
          <w:color w:val="000000"/>
          <w:sz w:val="18"/>
          <w:szCs w:val="18"/>
        </w:rPr>
      </w:pPr>
    </w:p>
    <w:p w14:paraId="6C944EB4" w14:textId="2138D023" w:rsidR="0029269F" w:rsidRPr="00E74C5B" w:rsidRDefault="0029269F" w:rsidP="0029269F">
      <w:pPr>
        <w:spacing w:before="225" w:after="225" w:line="240" w:lineRule="auto"/>
        <w:jc w:val="both"/>
      </w:pPr>
      <w:r w:rsidRPr="00E74C5B">
        <w:rPr>
          <w:rFonts w:ascii="Arial" w:hAnsi="Arial" w:cs="Arial"/>
          <w:b/>
          <w:bCs/>
          <w:color w:val="000000"/>
          <w:sz w:val="18"/>
          <w:szCs w:val="18"/>
        </w:rPr>
        <w:lastRenderedPageBreak/>
        <w:t>V. PODIZVAJALCI</w:t>
      </w:r>
    </w:p>
    <w:p w14:paraId="109C47A7" w14:textId="116D4B84" w:rsidR="0029269F" w:rsidRPr="00E74C5B" w:rsidRDefault="00E74C5B" w:rsidP="0029269F">
      <w:pPr>
        <w:spacing w:after="0" w:line="240" w:lineRule="auto"/>
        <w:jc w:val="center"/>
      </w:pPr>
      <w:r w:rsidRPr="00E74C5B">
        <w:rPr>
          <w:rFonts w:ascii="Arial" w:hAnsi="Arial" w:cs="Arial"/>
          <w:b/>
          <w:bCs/>
          <w:color w:val="000000"/>
          <w:sz w:val="18"/>
          <w:szCs w:val="18"/>
        </w:rPr>
        <w:t>9</w:t>
      </w:r>
      <w:r w:rsidR="0029269F" w:rsidRPr="00E74C5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29269F" w:rsidRPr="00E74C5B" w14:paraId="22EF32C5" w14:textId="77777777" w:rsidTr="00332C43">
        <w:tc>
          <w:tcPr>
            <w:tcW w:w="0" w:type="auto"/>
            <w:tcMar>
              <w:top w:w="0" w:type="auto"/>
              <w:bottom w:w="0" w:type="auto"/>
            </w:tcMar>
          </w:tcPr>
          <w:p w14:paraId="567599AC" w14:textId="77777777" w:rsidR="0029269F" w:rsidRPr="00E74C5B" w:rsidRDefault="0029269F" w:rsidP="00332C43">
            <w:pPr>
              <w:spacing w:before="225" w:after="225"/>
              <w:jc w:val="both"/>
            </w:pPr>
            <w:r w:rsidRPr="00E74C5B">
              <w:rPr>
                <w:rFonts w:ascii="Arial" w:hAnsi="Arial" w:cs="Arial"/>
                <w:color w:val="000000"/>
                <w:sz w:val="18"/>
                <w:szCs w:val="18"/>
              </w:rPr>
              <w:t>Dobavitelj bo dobavo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29269F" w:rsidRPr="00E74C5B" w14:paraId="57AA94F4" w14:textId="77777777" w:rsidTr="00332C4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954AAD" w14:textId="77777777" w:rsidR="0029269F" w:rsidRPr="00E74C5B" w:rsidRDefault="0029269F" w:rsidP="00332C43">
                  <w:pPr>
                    <w:jc w:val="right"/>
                  </w:pPr>
                  <w:r w:rsidRPr="00E74C5B">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25EBDF8" w14:textId="77777777" w:rsidR="0029269F" w:rsidRPr="00E74C5B" w:rsidRDefault="0029269F" w:rsidP="00332C43"/>
              </w:tc>
            </w:tr>
            <w:tr w:rsidR="0029269F" w:rsidRPr="00E74C5B" w14:paraId="129270BE" w14:textId="77777777" w:rsidTr="00332C4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2147E1" w14:textId="77777777" w:rsidR="0029269F" w:rsidRPr="00E74C5B" w:rsidRDefault="0029269F" w:rsidP="00332C43">
                  <w:pPr>
                    <w:jc w:val="right"/>
                  </w:pPr>
                  <w:r w:rsidRPr="00E74C5B">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5CF6A85" w14:textId="77777777" w:rsidR="0029269F" w:rsidRPr="00E74C5B" w:rsidRDefault="0029269F" w:rsidP="00332C43">
                  <w:pPr>
                    <w:spacing w:before="135" w:after="135"/>
                    <w:jc w:val="both"/>
                    <w:textAlignment w:val="center"/>
                  </w:pPr>
                  <w:r w:rsidRPr="00E74C5B">
                    <w:rPr>
                      <w:rFonts w:ascii="Arial" w:hAnsi="Arial" w:cs="Arial"/>
                      <w:color w:val="000000"/>
                      <w:position w:val="-2"/>
                      <w:sz w:val="18"/>
                      <w:szCs w:val="18"/>
                    </w:rPr>
                    <w:t>Opis del, ki jih bo izvedel podizvajalec:</w:t>
                  </w:r>
                </w:p>
                <w:p w14:paraId="01361363" w14:textId="77777777" w:rsidR="0029269F" w:rsidRPr="00E74C5B" w:rsidRDefault="0029269F" w:rsidP="00332C43">
                  <w:pPr>
                    <w:spacing w:before="135" w:after="135"/>
                    <w:jc w:val="both"/>
                    <w:textAlignment w:val="center"/>
                  </w:pPr>
                  <w:r w:rsidRPr="00E74C5B">
                    <w:rPr>
                      <w:rFonts w:ascii="Arial" w:hAnsi="Arial" w:cs="Arial"/>
                      <w:color w:val="000000"/>
                      <w:position w:val="-2"/>
                      <w:sz w:val="18"/>
                      <w:szCs w:val="18"/>
                    </w:rPr>
                    <w:t>% končne ponudbe vrednosti, ki jo bo izvedel podizvajalec: ____</w:t>
                  </w:r>
                </w:p>
              </w:tc>
            </w:tr>
          </w:tbl>
          <w:p w14:paraId="16FBF036" w14:textId="77777777" w:rsidR="0029269F" w:rsidRPr="00E74C5B" w:rsidRDefault="0029269F" w:rsidP="00332C43">
            <w:pPr>
              <w:spacing w:before="225" w:after="225"/>
              <w:jc w:val="both"/>
            </w:pPr>
            <w:r w:rsidRPr="00E74C5B">
              <w:rPr>
                <w:rFonts w:ascii="Arial" w:hAnsi="Arial" w:cs="Arial"/>
                <w:i/>
                <w:iCs/>
                <w:color w:val="000000"/>
                <w:sz w:val="18"/>
                <w:szCs w:val="18"/>
              </w:rPr>
              <w:t>Opomba:</w:t>
            </w:r>
          </w:p>
          <w:p w14:paraId="5A3AF5A9" w14:textId="77777777" w:rsidR="0029269F" w:rsidRPr="00E74C5B" w:rsidRDefault="0029269F" w:rsidP="00332C43">
            <w:pPr>
              <w:spacing w:before="225" w:after="225"/>
              <w:jc w:val="both"/>
            </w:pPr>
            <w:r w:rsidRPr="00E74C5B">
              <w:rPr>
                <w:rFonts w:ascii="Arial" w:hAnsi="Arial" w:cs="Arial"/>
                <w:i/>
                <w:iCs/>
                <w:color w:val="000000"/>
                <w:sz w:val="18"/>
                <w:szCs w:val="18"/>
              </w:rPr>
              <w:t>V KOLIKOR PONUDNIK NE NASTOPA S PODIZVAJALCI SE RAZDELEK IZBRIŠE</w:t>
            </w:r>
          </w:p>
        </w:tc>
      </w:tr>
    </w:tbl>
    <w:p w14:paraId="4D7B6DAE" w14:textId="1C43E0AB" w:rsidR="0029269F" w:rsidRPr="00E74C5B" w:rsidRDefault="0029269F" w:rsidP="0029269F">
      <w:pPr>
        <w:spacing w:after="0" w:line="240" w:lineRule="auto"/>
        <w:jc w:val="center"/>
      </w:pPr>
      <w:r w:rsidRPr="00E74C5B">
        <w:rPr>
          <w:rFonts w:ascii="Arial" w:hAnsi="Arial" w:cs="Arial"/>
          <w:b/>
          <w:bCs/>
          <w:color w:val="000000"/>
          <w:sz w:val="18"/>
          <w:szCs w:val="18"/>
        </w:rPr>
        <w:t>1</w:t>
      </w:r>
      <w:r w:rsidR="00E74C5B" w:rsidRPr="00E74C5B">
        <w:rPr>
          <w:rFonts w:ascii="Arial" w:hAnsi="Arial" w:cs="Arial"/>
          <w:b/>
          <w:bCs/>
          <w:color w:val="000000"/>
          <w:sz w:val="18"/>
          <w:szCs w:val="18"/>
        </w:rPr>
        <w:t>0</w:t>
      </w:r>
      <w:r w:rsidRPr="00E74C5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9269F" w:rsidRPr="00E74C5B" w14:paraId="36760BBC" w14:textId="77777777" w:rsidTr="00332C43">
        <w:tc>
          <w:tcPr>
            <w:tcW w:w="0" w:type="auto"/>
            <w:tcMar>
              <w:top w:w="0" w:type="auto"/>
              <w:bottom w:w="0" w:type="auto"/>
            </w:tcMar>
          </w:tcPr>
          <w:p w14:paraId="132B9C4F" w14:textId="77777777" w:rsidR="0029269F" w:rsidRPr="00E74C5B" w:rsidRDefault="0029269F" w:rsidP="00332C43">
            <w:pPr>
              <w:spacing w:before="225" w:after="225"/>
              <w:jc w:val="both"/>
            </w:pPr>
            <w:r w:rsidRPr="00E74C5B">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B182BFD" w14:textId="77777777" w:rsidR="0029269F" w:rsidRPr="00E74C5B" w:rsidRDefault="0029269F" w:rsidP="00332C43">
            <w:pPr>
              <w:spacing w:before="225" w:after="225"/>
              <w:jc w:val="both"/>
            </w:pPr>
            <w:r w:rsidRPr="00E74C5B">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29269F" w:rsidRPr="00E74C5B" w14:paraId="7B923A40" w14:textId="77777777" w:rsidTr="00332C43">
              <w:tc>
                <w:tcPr>
                  <w:tcW w:w="0" w:type="auto"/>
                  <w:tcMar>
                    <w:top w:w="0" w:type="auto"/>
                    <w:bottom w:w="0" w:type="auto"/>
                  </w:tcMar>
                </w:tcPr>
                <w:p w14:paraId="395C3F9C" w14:textId="77777777" w:rsidR="0029269F" w:rsidRPr="00E74C5B" w:rsidRDefault="0029269F" w:rsidP="00D47C4D">
                  <w:pPr>
                    <w:numPr>
                      <w:ilvl w:val="0"/>
                      <w:numId w:val="8"/>
                    </w:numPr>
                    <w:jc w:val="both"/>
                    <w:rPr>
                      <w:rFonts w:ascii="Arial" w:hAnsi="Arial" w:cs="Arial"/>
                      <w:color w:val="000000"/>
                      <w:sz w:val="18"/>
                      <w:szCs w:val="18"/>
                    </w:rPr>
                  </w:pPr>
                  <w:r w:rsidRPr="00E74C5B">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3010E14" w14:textId="77777777" w:rsidR="0029269F" w:rsidRPr="00E74C5B" w:rsidRDefault="0029269F" w:rsidP="00D47C4D">
                  <w:pPr>
                    <w:numPr>
                      <w:ilvl w:val="0"/>
                      <w:numId w:val="8"/>
                    </w:numPr>
                    <w:jc w:val="both"/>
                    <w:rPr>
                      <w:rFonts w:ascii="Arial" w:hAnsi="Arial" w:cs="Arial"/>
                      <w:color w:val="000000"/>
                      <w:sz w:val="18"/>
                      <w:szCs w:val="18"/>
                    </w:rPr>
                  </w:pPr>
                  <w:r w:rsidRPr="00E74C5B">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A85D6E6" w14:textId="77777777" w:rsidR="0029269F" w:rsidRPr="00E74C5B" w:rsidRDefault="0029269F" w:rsidP="00D47C4D">
                  <w:pPr>
                    <w:numPr>
                      <w:ilvl w:val="0"/>
                      <w:numId w:val="8"/>
                    </w:numPr>
                    <w:jc w:val="both"/>
                    <w:rPr>
                      <w:rFonts w:ascii="Arial" w:hAnsi="Arial" w:cs="Arial"/>
                      <w:color w:val="000000"/>
                      <w:sz w:val="18"/>
                      <w:szCs w:val="18"/>
                    </w:rPr>
                  </w:pPr>
                  <w:r w:rsidRPr="00E74C5B">
                    <w:rPr>
                      <w:rFonts w:ascii="Arial" w:hAnsi="Arial" w:cs="Arial"/>
                      <w:color w:val="000000"/>
                      <w:sz w:val="18"/>
                      <w:szCs w:val="18"/>
                    </w:rPr>
                    <w:t>glavni izvajalec svojemu računu ali situaciji priložiti račun ali situacijo podizvajalca, ki ga je predhodno potrdil.</w:t>
                  </w:r>
                </w:p>
              </w:tc>
            </w:tr>
          </w:tbl>
          <w:p w14:paraId="33D19D77" w14:textId="77777777" w:rsidR="0029269F" w:rsidRPr="00E74C5B" w:rsidRDefault="0029269F" w:rsidP="00332C43">
            <w:pPr>
              <w:spacing w:before="225" w:after="225"/>
              <w:jc w:val="both"/>
            </w:pPr>
            <w:r w:rsidRPr="00E74C5B">
              <w:rPr>
                <w:rFonts w:ascii="Arial" w:hAnsi="Arial" w:cs="Arial"/>
                <w:color w:val="000000"/>
                <w:sz w:val="18"/>
                <w:szCs w:val="18"/>
              </w:rPr>
              <w:t>Zgolj ob izpolnitvi vseh pogojev iz predhodnega odstavka, je naročnik obvezan izvršiti neposredno plačilo podizvajalcu. </w:t>
            </w:r>
          </w:p>
          <w:p w14:paraId="0B92AD95" w14:textId="77777777" w:rsidR="0029269F" w:rsidRPr="00E74C5B" w:rsidRDefault="0029269F" w:rsidP="00332C43">
            <w:pPr>
              <w:spacing w:before="225" w:after="225"/>
              <w:jc w:val="both"/>
            </w:pPr>
            <w:r w:rsidRPr="00E74C5B">
              <w:rPr>
                <w:rFonts w:ascii="Arial" w:hAnsi="Arial" w:cs="Arial"/>
                <w:color w:val="000000"/>
                <w:sz w:val="18"/>
                <w:szCs w:val="18"/>
              </w:rPr>
              <w:t>Plačila podizvajalcem se izvedejo v rokih in na enak način kot velja za plačila izvajalcu.</w:t>
            </w:r>
          </w:p>
          <w:p w14:paraId="1519EE52" w14:textId="77777777" w:rsidR="0029269F" w:rsidRPr="00E74C5B" w:rsidRDefault="0029269F" w:rsidP="00332C43">
            <w:pPr>
              <w:spacing w:before="225" w:after="225"/>
              <w:jc w:val="both"/>
            </w:pPr>
            <w:r w:rsidRPr="00E74C5B">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ED87451" w14:textId="77777777" w:rsidR="0029269F" w:rsidRPr="00E74C5B" w:rsidRDefault="0029269F" w:rsidP="00332C43">
            <w:pPr>
              <w:spacing w:before="225" w:after="225"/>
              <w:jc w:val="both"/>
            </w:pPr>
            <w:r w:rsidRPr="00E74C5B">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70F30790" w14:textId="77777777" w:rsidR="0029269F" w:rsidRPr="00E74C5B" w:rsidRDefault="0029269F" w:rsidP="00332C43">
            <w:pPr>
              <w:spacing w:before="225" w:after="225"/>
              <w:jc w:val="both"/>
            </w:pPr>
            <w:r w:rsidRPr="00E74C5B">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C6BF69F" w14:textId="77777777" w:rsidR="00076489" w:rsidRDefault="00076489" w:rsidP="0029269F">
      <w:pPr>
        <w:spacing w:after="0" w:line="240" w:lineRule="auto"/>
        <w:jc w:val="center"/>
        <w:rPr>
          <w:rFonts w:ascii="Arial" w:hAnsi="Arial" w:cs="Arial"/>
          <w:b/>
          <w:bCs/>
          <w:color w:val="000000"/>
          <w:sz w:val="18"/>
          <w:szCs w:val="18"/>
        </w:rPr>
      </w:pPr>
    </w:p>
    <w:p w14:paraId="5AE56954" w14:textId="77777777" w:rsidR="00076489" w:rsidRDefault="00076489" w:rsidP="0029269F">
      <w:pPr>
        <w:spacing w:after="0" w:line="240" w:lineRule="auto"/>
        <w:jc w:val="center"/>
        <w:rPr>
          <w:rFonts w:ascii="Arial" w:hAnsi="Arial" w:cs="Arial"/>
          <w:b/>
          <w:bCs/>
          <w:color w:val="000000"/>
          <w:sz w:val="18"/>
          <w:szCs w:val="18"/>
        </w:rPr>
      </w:pPr>
    </w:p>
    <w:p w14:paraId="4F76E064" w14:textId="77777777" w:rsidR="00076489" w:rsidRDefault="00076489" w:rsidP="0029269F">
      <w:pPr>
        <w:spacing w:after="0" w:line="240" w:lineRule="auto"/>
        <w:jc w:val="center"/>
        <w:rPr>
          <w:rFonts w:ascii="Arial" w:hAnsi="Arial" w:cs="Arial"/>
          <w:b/>
          <w:bCs/>
          <w:color w:val="000000"/>
          <w:sz w:val="18"/>
          <w:szCs w:val="18"/>
        </w:rPr>
      </w:pPr>
    </w:p>
    <w:p w14:paraId="69ACFED7" w14:textId="2E06A1B8" w:rsidR="0029269F" w:rsidRPr="00076489" w:rsidRDefault="0029269F" w:rsidP="0029269F">
      <w:pPr>
        <w:spacing w:after="0" w:line="240" w:lineRule="auto"/>
        <w:jc w:val="center"/>
      </w:pPr>
      <w:r w:rsidRPr="00076489">
        <w:rPr>
          <w:rFonts w:ascii="Arial" w:hAnsi="Arial" w:cs="Arial"/>
          <w:b/>
          <w:bCs/>
          <w:color w:val="000000"/>
          <w:sz w:val="18"/>
          <w:szCs w:val="18"/>
        </w:rPr>
        <w:lastRenderedPageBreak/>
        <w:t>1</w:t>
      </w:r>
      <w:r w:rsidR="00076489" w:rsidRPr="00076489">
        <w:rPr>
          <w:rFonts w:ascii="Arial" w:hAnsi="Arial" w:cs="Arial"/>
          <w:b/>
          <w:bCs/>
          <w:color w:val="000000"/>
          <w:sz w:val="18"/>
          <w:szCs w:val="18"/>
        </w:rPr>
        <w:t>1</w:t>
      </w:r>
      <w:r w:rsidRPr="0007648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9269F" w:rsidRPr="00076489" w14:paraId="5D605C40" w14:textId="77777777" w:rsidTr="00332C43">
        <w:tc>
          <w:tcPr>
            <w:tcW w:w="0" w:type="auto"/>
            <w:tcMar>
              <w:top w:w="0" w:type="auto"/>
              <w:bottom w:w="0" w:type="auto"/>
            </w:tcMar>
          </w:tcPr>
          <w:p w14:paraId="2CB96C40" w14:textId="77777777" w:rsidR="0029269F" w:rsidRPr="00076489" w:rsidRDefault="0029269F" w:rsidP="00332C43">
            <w:pPr>
              <w:spacing w:before="225" w:after="225"/>
              <w:jc w:val="both"/>
            </w:pPr>
            <w:r w:rsidRPr="00076489">
              <w:rPr>
                <w:rFonts w:ascii="Arial" w:hAnsi="Arial" w:cs="Arial"/>
                <w:color w:val="000000"/>
                <w:sz w:val="18"/>
                <w:szCs w:val="18"/>
              </w:rPr>
              <w:t>Naročnik se zavezuje poravnati pogodbeno ceno za pravilno dobavo blaga na podlagi te pogodbe.</w:t>
            </w:r>
          </w:p>
          <w:p w14:paraId="607AAD89" w14:textId="77777777" w:rsidR="0029269F" w:rsidRPr="00076489" w:rsidRDefault="0029269F" w:rsidP="00332C43">
            <w:pPr>
              <w:spacing w:before="225" w:after="225"/>
              <w:jc w:val="both"/>
            </w:pPr>
            <w:r w:rsidRPr="00076489">
              <w:rPr>
                <w:rFonts w:ascii="Arial" w:hAnsi="Arial" w:cs="Arial"/>
                <w:color w:val="000000"/>
                <w:sz w:val="18"/>
                <w:szCs w:val="18"/>
              </w:rPr>
              <w:t>Naročnik se zavezuje, da bo za nemoteno izvajanje pogodbenih obveznosti dobavitelja zagotovil sodelovanje oseb, ki bodo v stiku z dobaviteljem.</w:t>
            </w:r>
          </w:p>
        </w:tc>
      </w:tr>
    </w:tbl>
    <w:p w14:paraId="54BFEA47" w14:textId="0056AAE1" w:rsidR="0029269F" w:rsidRPr="00076489" w:rsidRDefault="0029269F" w:rsidP="0029269F">
      <w:pPr>
        <w:spacing w:before="225" w:after="225" w:line="240" w:lineRule="auto"/>
        <w:jc w:val="both"/>
      </w:pPr>
      <w:r w:rsidRPr="00076489">
        <w:rPr>
          <w:rFonts w:ascii="Arial" w:hAnsi="Arial" w:cs="Arial"/>
          <w:b/>
          <w:bCs/>
          <w:color w:val="000000"/>
          <w:sz w:val="18"/>
          <w:szCs w:val="18"/>
        </w:rPr>
        <w:t>VI. OBVEZNOSTI DOBAVITELJA</w:t>
      </w:r>
    </w:p>
    <w:p w14:paraId="618B7644" w14:textId="5F2DEFD5" w:rsidR="0029269F" w:rsidRPr="00076489" w:rsidRDefault="0029269F" w:rsidP="0029269F">
      <w:pPr>
        <w:spacing w:after="0" w:line="240" w:lineRule="auto"/>
        <w:jc w:val="center"/>
      </w:pPr>
      <w:r w:rsidRPr="00076489">
        <w:rPr>
          <w:rFonts w:ascii="Arial" w:hAnsi="Arial" w:cs="Arial"/>
          <w:b/>
          <w:bCs/>
          <w:color w:val="000000"/>
          <w:sz w:val="18"/>
          <w:szCs w:val="18"/>
        </w:rPr>
        <w:t>1</w:t>
      </w:r>
      <w:r w:rsidR="00076489" w:rsidRPr="00076489">
        <w:rPr>
          <w:rFonts w:ascii="Arial" w:hAnsi="Arial" w:cs="Arial"/>
          <w:b/>
          <w:bCs/>
          <w:color w:val="000000"/>
          <w:sz w:val="18"/>
          <w:szCs w:val="18"/>
        </w:rPr>
        <w:t>2</w:t>
      </w:r>
      <w:r w:rsidRPr="0007648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9269F" w:rsidRPr="00076489" w14:paraId="59763926" w14:textId="77777777" w:rsidTr="00332C43">
        <w:tc>
          <w:tcPr>
            <w:tcW w:w="0" w:type="auto"/>
            <w:tcMar>
              <w:top w:w="0" w:type="auto"/>
              <w:bottom w:w="0" w:type="auto"/>
            </w:tcMar>
          </w:tcPr>
          <w:p w14:paraId="3E44EBB1" w14:textId="77777777" w:rsidR="0029269F" w:rsidRPr="00076489" w:rsidRDefault="0029269F" w:rsidP="00332C43">
            <w:pPr>
              <w:spacing w:before="225" w:after="225"/>
              <w:jc w:val="both"/>
            </w:pPr>
            <w:r w:rsidRPr="00076489">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29269F" w:rsidRPr="00076489" w14:paraId="14C80D51" w14:textId="77777777" w:rsidTr="00332C43">
              <w:tc>
                <w:tcPr>
                  <w:tcW w:w="0" w:type="auto"/>
                  <w:tcMar>
                    <w:top w:w="0" w:type="auto"/>
                    <w:bottom w:w="0" w:type="auto"/>
                  </w:tcMar>
                </w:tcPr>
                <w:p w14:paraId="7512A8BC" w14:textId="77777777" w:rsidR="0029269F" w:rsidRPr="00076489" w:rsidRDefault="0029269F" w:rsidP="00D47C4D">
                  <w:pPr>
                    <w:pStyle w:val="ListParagraph"/>
                    <w:numPr>
                      <w:ilvl w:val="0"/>
                      <w:numId w:val="16"/>
                    </w:numPr>
                    <w:jc w:val="both"/>
                    <w:rPr>
                      <w:rFonts w:ascii="Arial" w:hAnsi="Arial" w:cs="Arial"/>
                      <w:color w:val="000000"/>
                      <w:sz w:val="18"/>
                      <w:szCs w:val="18"/>
                    </w:rPr>
                  </w:pPr>
                  <w:r w:rsidRPr="00076489">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67E0206B" w14:textId="77777777" w:rsidR="0029269F" w:rsidRPr="00076489" w:rsidRDefault="0029269F" w:rsidP="00D47C4D">
                  <w:pPr>
                    <w:pStyle w:val="ListParagraph"/>
                    <w:numPr>
                      <w:ilvl w:val="0"/>
                      <w:numId w:val="16"/>
                    </w:numPr>
                    <w:jc w:val="both"/>
                    <w:rPr>
                      <w:rFonts w:ascii="Arial" w:hAnsi="Arial" w:cs="Arial"/>
                      <w:color w:val="000000"/>
                      <w:sz w:val="18"/>
                      <w:szCs w:val="18"/>
                    </w:rPr>
                  </w:pPr>
                  <w:r w:rsidRPr="00076489">
                    <w:rPr>
                      <w:rFonts w:ascii="Arial" w:hAnsi="Arial" w:cs="Arial"/>
                      <w:color w:val="000000"/>
                      <w:sz w:val="18"/>
                      <w:szCs w:val="18"/>
                    </w:rPr>
                    <w:t>obveznosti izvedel v pogodbeno določenih rokih;</w:t>
                  </w:r>
                </w:p>
                <w:p w14:paraId="1C4886E9" w14:textId="77777777" w:rsidR="0029269F" w:rsidRPr="00076489" w:rsidRDefault="0029269F" w:rsidP="00D47C4D">
                  <w:pPr>
                    <w:pStyle w:val="ListParagraph"/>
                    <w:numPr>
                      <w:ilvl w:val="0"/>
                      <w:numId w:val="16"/>
                    </w:numPr>
                    <w:jc w:val="both"/>
                    <w:rPr>
                      <w:rFonts w:ascii="Arial" w:hAnsi="Arial" w:cs="Arial"/>
                      <w:color w:val="000000"/>
                      <w:sz w:val="18"/>
                      <w:szCs w:val="18"/>
                    </w:rPr>
                  </w:pPr>
                  <w:r w:rsidRPr="00076489">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56C4A8C" w14:textId="77777777" w:rsidR="0029269F" w:rsidRPr="00076489" w:rsidRDefault="0029269F" w:rsidP="00D47C4D">
                  <w:pPr>
                    <w:pStyle w:val="ListParagraph"/>
                    <w:numPr>
                      <w:ilvl w:val="0"/>
                      <w:numId w:val="16"/>
                    </w:numPr>
                    <w:jc w:val="both"/>
                    <w:rPr>
                      <w:rFonts w:ascii="Arial" w:hAnsi="Arial" w:cs="Arial"/>
                      <w:color w:val="000000"/>
                      <w:sz w:val="18"/>
                      <w:szCs w:val="18"/>
                    </w:rPr>
                  </w:pPr>
                  <w:r w:rsidRPr="00076489">
                    <w:rPr>
                      <w:rFonts w:ascii="Arial" w:hAnsi="Arial" w:cs="Arial"/>
                      <w:color w:val="000000"/>
                      <w:sz w:val="18"/>
                      <w:szCs w:val="18"/>
                    </w:rPr>
                    <w:t>naročniku po predhodnem pozivu posredoval dodatne informacije o poteku dobave oz. storitve ali drugih obveznostih dobavitelja;</w:t>
                  </w:r>
                </w:p>
                <w:p w14:paraId="4674B5A6" w14:textId="77777777" w:rsidR="0029269F" w:rsidRPr="00076489" w:rsidRDefault="0029269F" w:rsidP="00D47C4D">
                  <w:pPr>
                    <w:pStyle w:val="ListParagraph"/>
                    <w:numPr>
                      <w:ilvl w:val="0"/>
                      <w:numId w:val="16"/>
                    </w:numPr>
                    <w:jc w:val="both"/>
                    <w:rPr>
                      <w:rFonts w:ascii="Arial" w:hAnsi="Arial" w:cs="Arial"/>
                      <w:color w:val="000000"/>
                      <w:sz w:val="18"/>
                      <w:szCs w:val="18"/>
                    </w:rPr>
                  </w:pPr>
                  <w:r w:rsidRPr="00076489">
                    <w:rPr>
                      <w:rFonts w:ascii="Arial" w:hAnsi="Arial" w:cs="Arial"/>
                      <w:color w:val="000000"/>
                      <w:sz w:val="18"/>
                      <w:szCs w:val="18"/>
                    </w:rPr>
                    <w:t>pravočasno opozoril naročnika na morebitne ovire pri dobavi oz. storitvi ali drugih obveznostih dobavitelja;</w:t>
                  </w:r>
                </w:p>
                <w:p w14:paraId="13C201B4" w14:textId="5706F666" w:rsidR="0029269F" w:rsidRPr="00076489" w:rsidRDefault="0029269F" w:rsidP="00D47C4D">
                  <w:pPr>
                    <w:pStyle w:val="ListParagraph"/>
                    <w:numPr>
                      <w:ilvl w:val="0"/>
                      <w:numId w:val="16"/>
                    </w:numPr>
                    <w:jc w:val="both"/>
                    <w:rPr>
                      <w:rFonts w:ascii="Arial" w:hAnsi="Arial" w:cs="Arial"/>
                      <w:color w:val="000000"/>
                      <w:sz w:val="18"/>
                      <w:szCs w:val="18"/>
                    </w:rPr>
                  </w:pPr>
                  <w:r w:rsidRPr="00076489">
                    <w:rPr>
                      <w:rFonts w:ascii="Arial" w:hAnsi="Arial" w:cs="Arial"/>
                      <w:color w:val="000000"/>
                      <w:sz w:val="18"/>
                      <w:szCs w:val="18"/>
                    </w:rPr>
                    <w:t>ščitil interese naročnika.</w:t>
                  </w:r>
                </w:p>
              </w:tc>
            </w:tr>
          </w:tbl>
          <w:p w14:paraId="59B3955F" w14:textId="77777777" w:rsidR="0029269F" w:rsidRPr="00076489" w:rsidRDefault="0029269F" w:rsidP="00332C43"/>
        </w:tc>
      </w:tr>
    </w:tbl>
    <w:p w14:paraId="277B4644" w14:textId="77777777" w:rsidR="0029269F" w:rsidRPr="00076489" w:rsidRDefault="0029269F" w:rsidP="0029269F">
      <w:pPr>
        <w:spacing w:before="225" w:after="225" w:line="240" w:lineRule="auto"/>
        <w:jc w:val="both"/>
      </w:pPr>
      <w:r w:rsidRPr="00076489">
        <w:rPr>
          <w:rFonts w:ascii="Arial" w:hAnsi="Arial" w:cs="Arial"/>
          <w:b/>
          <w:bCs/>
          <w:color w:val="000000"/>
          <w:sz w:val="18"/>
          <w:szCs w:val="18"/>
        </w:rPr>
        <w:t>VII. SKRBNIKI POGODBE</w:t>
      </w:r>
    </w:p>
    <w:p w14:paraId="3F4361EA" w14:textId="6A789A6B" w:rsidR="0029269F" w:rsidRPr="00076489" w:rsidRDefault="0029269F" w:rsidP="0029269F">
      <w:pPr>
        <w:spacing w:after="0" w:line="240" w:lineRule="auto"/>
        <w:jc w:val="center"/>
      </w:pPr>
      <w:r w:rsidRPr="00076489">
        <w:rPr>
          <w:rFonts w:ascii="Arial" w:hAnsi="Arial" w:cs="Arial"/>
          <w:b/>
          <w:bCs/>
          <w:color w:val="000000"/>
          <w:sz w:val="18"/>
          <w:szCs w:val="18"/>
        </w:rPr>
        <w:t>1</w:t>
      </w:r>
      <w:r w:rsidR="00076489" w:rsidRPr="00076489">
        <w:rPr>
          <w:rFonts w:ascii="Arial" w:hAnsi="Arial" w:cs="Arial"/>
          <w:b/>
          <w:bCs/>
          <w:color w:val="000000"/>
          <w:sz w:val="18"/>
          <w:szCs w:val="18"/>
        </w:rPr>
        <w:t>3</w:t>
      </w:r>
      <w:r w:rsidRPr="0007648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9269F" w:rsidRPr="00076489" w14:paraId="4C2FB3F1" w14:textId="77777777" w:rsidTr="00332C43">
        <w:tc>
          <w:tcPr>
            <w:tcW w:w="0" w:type="auto"/>
            <w:tcMar>
              <w:top w:w="0" w:type="auto"/>
              <w:bottom w:w="0" w:type="auto"/>
            </w:tcMar>
          </w:tcPr>
          <w:p w14:paraId="1710253A" w14:textId="77777777" w:rsidR="0029269F" w:rsidRPr="00076489" w:rsidRDefault="0029269F" w:rsidP="00332C43">
            <w:pPr>
              <w:spacing w:before="225" w:after="225"/>
              <w:jc w:val="both"/>
            </w:pPr>
            <w:r w:rsidRPr="00076489">
              <w:rPr>
                <w:rFonts w:ascii="Arial" w:hAnsi="Arial" w:cs="Arial"/>
                <w:color w:val="000000"/>
                <w:sz w:val="18"/>
                <w:szCs w:val="18"/>
              </w:rPr>
              <w:t>Skrbnik pogodbe s strani naročnika je ______________</w:t>
            </w:r>
          </w:p>
          <w:p w14:paraId="6170E607" w14:textId="77777777" w:rsidR="0029269F" w:rsidRPr="00076489" w:rsidRDefault="0029269F" w:rsidP="00332C43">
            <w:pPr>
              <w:spacing w:before="225" w:after="225"/>
              <w:jc w:val="both"/>
            </w:pPr>
            <w:r w:rsidRPr="00076489">
              <w:rPr>
                <w:rFonts w:ascii="Arial" w:hAnsi="Arial" w:cs="Arial"/>
                <w:color w:val="000000"/>
                <w:sz w:val="18"/>
                <w:szCs w:val="18"/>
              </w:rPr>
              <w:t>Predstavnik naročnika je pooblaščen, da zastopa naročnika v vseh vprašanjih, ki se nanašajo na dobavo, dogovorjeno s to pogodbo.</w:t>
            </w:r>
          </w:p>
          <w:p w14:paraId="43359114" w14:textId="77777777" w:rsidR="0029269F" w:rsidRPr="00076489" w:rsidRDefault="0029269F" w:rsidP="00332C43">
            <w:pPr>
              <w:spacing w:before="225" w:after="225"/>
              <w:jc w:val="both"/>
            </w:pPr>
            <w:r w:rsidRPr="00076489">
              <w:rPr>
                <w:rFonts w:ascii="Arial" w:hAnsi="Arial" w:cs="Arial"/>
                <w:color w:val="000000"/>
                <w:sz w:val="18"/>
                <w:szCs w:val="18"/>
              </w:rPr>
              <w:t>Pooblaščeni predstavnik dobavitelja je _______________</w:t>
            </w:r>
          </w:p>
          <w:p w14:paraId="790B93BD" w14:textId="77777777" w:rsidR="0029269F" w:rsidRPr="00076489" w:rsidRDefault="0029269F" w:rsidP="00332C43">
            <w:pPr>
              <w:spacing w:before="225" w:after="225"/>
              <w:jc w:val="both"/>
            </w:pPr>
            <w:r w:rsidRPr="00076489">
              <w:rPr>
                <w:rFonts w:ascii="Arial" w:hAnsi="Arial" w:cs="Arial"/>
                <w:color w:val="000000"/>
                <w:sz w:val="18"/>
                <w:szCs w:val="18"/>
              </w:rPr>
              <w:t>Pooblaščeni predstavnik dobavitelja je pooblaščen, da zastopa dobavitelja v vseh vprašanjih, ki se nanašajo dobavo po tej pogodbi.</w:t>
            </w:r>
          </w:p>
        </w:tc>
      </w:tr>
    </w:tbl>
    <w:p w14:paraId="5D170F2C" w14:textId="77777777" w:rsidR="0029269F" w:rsidRPr="008E728D" w:rsidRDefault="0029269F" w:rsidP="0029269F">
      <w:pPr>
        <w:spacing w:before="225" w:after="225" w:line="240" w:lineRule="auto"/>
        <w:jc w:val="both"/>
      </w:pPr>
      <w:r w:rsidRPr="008E728D">
        <w:rPr>
          <w:rFonts w:ascii="Arial" w:hAnsi="Arial" w:cs="Arial"/>
          <w:b/>
          <w:bCs/>
          <w:color w:val="000000"/>
          <w:sz w:val="18"/>
          <w:szCs w:val="18"/>
        </w:rPr>
        <w:t>VIII. POGODBENA KAZEN</w:t>
      </w:r>
    </w:p>
    <w:p w14:paraId="58ADF708" w14:textId="403D5F42" w:rsidR="0029269F" w:rsidRPr="008E728D" w:rsidRDefault="0029269F" w:rsidP="0029269F">
      <w:pPr>
        <w:spacing w:after="0" w:line="240" w:lineRule="auto"/>
        <w:jc w:val="center"/>
      </w:pPr>
      <w:r w:rsidRPr="008E728D">
        <w:rPr>
          <w:rFonts w:ascii="Arial" w:hAnsi="Arial" w:cs="Arial"/>
          <w:b/>
          <w:bCs/>
          <w:color w:val="000000"/>
          <w:sz w:val="18"/>
          <w:szCs w:val="18"/>
        </w:rPr>
        <w:t>1</w:t>
      </w:r>
      <w:r w:rsidR="008E728D" w:rsidRPr="008E728D">
        <w:rPr>
          <w:rFonts w:ascii="Arial" w:hAnsi="Arial" w:cs="Arial"/>
          <w:b/>
          <w:bCs/>
          <w:color w:val="000000"/>
          <w:sz w:val="18"/>
          <w:szCs w:val="18"/>
        </w:rPr>
        <w:t>4</w:t>
      </w:r>
      <w:r w:rsidRPr="008E72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9269F" w:rsidRPr="008E728D" w14:paraId="13E972A1" w14:textId="77777777" w:rsidTr="00332C43">
        <w:tc>
          <w:tcPr>
            <w:tcW w:w="0" w:type="auto"/>
            <w:tcMar>
              <w:top w:w="0" w:type="auto"/>
              <w:bottom w:w="0" w:type="auto"/>
            </w:tcMar>
          </w:tcPr>
          <w:p w14:paraId="24EAC4E6" w14:textId="77777777" w:rsidR="0029269F" w:rsidRPr="008E728D" w:rsidRDefault="0029269F" w:rsidP="00332C43">
            <w:pPr>
              <w:spacing w:before="225" w:after="225"/>
              <w:jc w:val="both"/>
            </w:pPr>
            <w:r w:rsidRPr="008E728D">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D9080F9" w14:textId="77777777" w:rsidR="0029269F" w:rsidRPr="008E728D" w:rsidRDefault="0029269F" w:rsidP="00332C43">
            <w:pPr>
              <w:spacing w:before="225" w:after="225"/>
              <w:jc w:val="both"/>
            </w:pPr>
            <w:r w:rsidRPr="008E728D">
              <w:rPr>
                <w:rFonts w:ascii="Arial" w:hAnsi="Arial" w:cs="Arial"/>
                <w:color w:val="000000"/>
                <w:sz w:val="18"/>
                <w:szCs w:val="18"/>
              </w:rPr>
              <w:t>Pogodbena kazen se obračuna pri plačilu za opravljeno dobavo.</w:t>
            </w:r>
          </w:p>
          <w:p w14:paraId="0BB0ACFF" w14:textId="77777777" w:rsidR="0029269F" w:rsidRPr="008E728D" w:rsidRDefault="0029269F" w:rsidP="00332C43">
            <w:pPr>
              <w:spacing w:before="225" w:after="225"/>
              <w:jc w:val="both"/>
            </w:pPr>
            <w:r w:rsidRPr="008E728D">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65092A5" w14:textId="77777777" w:rsidR="0029269F" w:rsidRPr="0029269F" w:rsidRDefault="0029269F" w:rsidP="0029269F">
      <w:pPr>
        <w:spacing w:after="0" w:line="240" w:lineRule="auto"/>
        <w:rPr>
          <w:rFonts w:ascii="Arial" w:hAnsi="Arial" w:cs="Arial"/>
          <w:b/>
          <w:bCs/>
          <w:color w:val="000000"/>
          <w:sz w:val="18"/>
          <w:szCs w:val="18"/>
          <w:highlight w:val="yellow"/>
        </w:rPr>
      </w:pPr>
    </w:p>
    <w:p w14:paraId="5C1685A7" w14:textId="3EBA75DC" w:rsidR="0029269F" w:rsidRPr="00A11ED2" w:rsidRDefault="00A11ED2" w:rsidP="0029269F">
      <w:pPr>
        <w:spacing w:after="0" w:line="240" w:lineRule="auto"/>
        <w:rPr>
          <w:rFonts w:ascii="Arial" w:hAnsi="Arial" w:cs="Arial"/>
          <w:b/>
          <w:bCs/>
          <w:color w:val="000000"/>
          <w:sz w:val="18"/>
          <w:szCs w:val="18"/>
        </w:rPr>
      </w:pPr>
      <w:r w:rsidRPr="00A11ED2">
        <w:rPr>
          <w:rFonts w:ascii="Arial" w:hAnsi="Arial" w:cs="Arial"/>
          <w:b/>
          <w:bCs/>
          <w:color w:val="000000"/>
          <w:sz w:val="18"/>
          <w:szCs w:val="18"/>
        </w:rPr>
        <w:t>I</w:t>
      </w:r>
      <w:r w:rsidR="0029269F" w:rsidRPr="00A11ED2">
        <w:rPr>
          <w:rFonts w:ascii="Arial" w:hAnsi="Arial" w:cs="Arial"/>
          <w:b/>
          <w:bCs/>
          <w:color w:val="000000"/>
          <w:sz w:val="18"/>
          <w:szCs w:val="18"/>
        </w:rPr>
        <w:t>X. VIŠJA SILA</w:t>
      </w:r>
    </w:p>
    <w:p w14:paraId="67123CF8" w14:textId="77777777" w:rsidR="0029269F" w:rsidRPr="00A11ED2" w:rsidRDefault="0029269F" w:rsidP="0029269F">
      <w:pPr>
        <w:spacing w:after="0" w:line="240" w:lineRule="auto"/>
        <w:rPr>
          <w:rFonts w:ascii="Arial" w:hAnsi="Arial" w:cs="Arial"/>
          <w:b/>
          <w:bCs/>
          <w:color w:val="000000"/>
          <w:sz w:val="18"/>
          <w:szCs w:val="18"/>
        </w:rPr>
      </w:pPr>
    </w:p>
    <w:p w14:paraId="41B9E61D" w14:textId="0A03B23A" w:rsidR="0029269F" w:rsidRPr="00A11ED2" w:rsidRDefault="00A11ED2" w:rsidP="0029269F">
      <w:pPr>
        <w:spacing w:after="0" w:line="240" w:lineRule="auto"/>
        <w:jc w:val="center"/>
        <w:rPr>
          <w:rFonts w:ascii="Arial" w:hAnsi="Arial" w:cs="Arial"/>
          <w:b/>
          <w:bCs/>
          <w:color w:val="000000"/>
          <w:sz w:val="18"/>
          <w:szCs w:val="18"/>
        </w:rPr>
      </w:pPr>
      <w:r w:rsidRPr="00A11ED2">
        <w:rPr>
          <w:rFonts w:ascii="Arial" w:hAnsi="Arial" w:cs="Arial"/>
          <w:b/>
          <w:bCs/>
          <w:color w:val="000000"/>
          <w:sz w:val="18"/>
          <w:szCs w:val="18"/>
        </w:rPr>
        <w:lastRenderedPageBreak/>
        <w:t>1</w:t>
      </w:r>
      <w:r w:rsidR="00F54DDB">
        <w:rPr>
          <w:rFonts w:ascii="Arial" w:hAnsi="Arial" w:cs="Arial"/>
          <w:b/>
          <w:bCs/>
          <w:color w:val="000000"/>
          <w:sz w:val="18"/>
          <w:szCs w:val="18"/>
        </w:rPr>
        <w:t>5</w:t>
      </w:r>
      <w:r w:rsidR="0029269F" w:rsidRPr="00A11ED2">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29269F" w:rsidRPr="00A11ED2" w14:paraId="13093F0B" w14:textId="77777777" w:rsidTr="00332C43">
        <w:tc>
          <w:tcPr>
            <w:tcW w:w="0" w:type="auto"/>
            <w:tcMar>
              <w:top w:w="0" w:type="auto"/>
              <w:bottom w:w="0" w:type="auto"/>
            </w:tcMar>
          </w:tcPr>
          <w:p w14:paraId="13BDAF38" w14:textId="77777777" w:rsidR="0029269F" w:rsidRPr="00A11ED2" w:rsidRDefault="0029269F" w:rsidP="00332C43">
            <w:pPr>
              <w:spacing w:before="225" w:after="225"/>
              <w:jc w:val="both"/>
              <w:rPr>
                <w:rFonts w:ascii="Arial" w:hAnsi="Arial" w:cs="Arial"/>
                <w:color w:val="000000"/>
                <w:sz w:val="18"/>
                <w:szCs w:val="18"/>
              </w:rPr>
            </w:pPr>
            <w:r w:rsidRPr="00A11ED2">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6EF7B229" w14:textId="77777777" w:rsidR="0029269F" w:rsidRPr="00A11ED2" w:rsidRDefault="0029269F" w:rsidP="00332C43">
            <w:pPr>
              <w:spacing w:before="225" w:after="225"/>
              <w:jc w:val="both"/>
              <w:rPr>
                <w:rFonts w:ascii="Arial" w:hAnsi="Arial" w:cs="Arial"/>
                <w:sz w:val="18"/>
                <w:szCs w:val="18"/>
              </w:rPr>
            </w:pPr>
            <w:r w:rsidRPr="00A11ED2">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2F7ABF4A" w14:textId="77777777" w:rsidR="0029269F" w:rsidRPr="00A11ED2" w:rsidRDefault="0029269F" w:rsidP="00332C43">
            <w:pPr>
              <w:spacing w:before="225" w:after="225"/>
              <w:jc w:val="both"/>
            </w:pPr>
            <w:r w:rsidRPr="00A11ED2">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A11ED2">
              <w:t xml:space="preserve"> </w:t>
            </w:r>
          </w:p>
        </w:tc>
      </w:tr>
    </w:tbl>
    <w:p w14:paraId="2A7E0246" w14:textId="02F3C7A2" w:rsidR="0029269F" w:rsidRPr="00F54DDB" w:rsidRDefault="0029269F" w:rsidP="0029269F">
      <w:pPr>
        <w:spacing w:before="225" w:after="225" w:line="240" w:lineRule="auto"/>
        <w:jc w:val="both"/>
      </w:pPr>
      <w:r w:rsidRPr="00F54DDB">
        <w:rPr>
          <w:rFonts w:ascii="Arial" w:hAnsi="Arial" w:cs="Arial"/>
          <w:b/>
          <w:bCs/>
          <w:color w:val="000000"/>
          <w:sz w:val="18"/>
          <w:szCs w:val="18"/>
        </w:rPr>
        <w:t>X. ODSTOP OD POGODBE</w:t>
      </w:r>
    </w:p>
    <w:p w14:paraId="3F2A10F8" w14:textId="422074F9" w:rsidR="0029269F" w:rsidRPr="00F54DDB" w:rsidRDefault="00F54DDB" w:rsidP="0029269F">
      <w:pPr>
        <w:spacing w:after="0" w:line="240" w:lineRule="auto"/>
        <w:jc w:val="center"/>
      </w:pPr>
      <w:r w:rsidRPr="00F54DDB">
        <w:rPr>
          <w:rFonts w:ascii="Arial" w:hAnsi="Arial" w:cs="Arial"/>
          <w:b/>
          <w:bCs/>
          <w:color w:val="000000"/>
          <w:sz w:val="18"/>
          <w:szCs w:val="18"/>
        </w:rPr>
        <w:t>16</w:t>
      </w:r>
      <w:r w:rsidR="0029269F" w:rsidRPr="00F54DD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9269F" w:rsidRPr="00F54DDB" w14:paraId="05E50A3F" w14:textId="77777777" w:rsidTr="00332C43">
        <w:tc>
          <w:tcPr>
            <w:tcW w:w="0" w:type="auto"/>
            <w:tcMar>
              <w:top w:w="0" w:type="auto"/>
              <w:bottom w:w="0" w:type="auto"/>
            </w:tcMar>
          </w:tcPr>
          <w:p w14:paraId="4BD9D641" w14:textId="77777777" w:rsidR="0029269F" w:rsidRPr="00F54DDB" w:rsidRDefault="0029269F" w:rsidP="00332C43">
            <w:pPr>
              <w:spacing w:before="120" w:after="120"/>
              <w:jc w:val="both"/>
            </w:pPr>
            <w:r w:rsidRPr="00F54DDB">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EFD657C" w14:textId="77777777" w:rsidR="0029269F" w:rsidRPr="00F54DDB" w:rsidRDefault="0029269F" w:rsidP="00332C43">
            <w:pPr>
              <w:spacing w:before="120" w:after="120"/>
              <w:jc w:val="both"/>
            </w:pPr>
            <w:r w:rsidRPr="00F54DDB">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29269F" w:rsidRPr="00F54DDB" w14:paraId="06F92F61" w14:textId="77777777" w:rsidTr="00332C43">
              <w:tc>
                <w:tcPr>
                  <w:tcW w:w="0" w:type="auto"/>
                  <w:tcMar>
                    <w:top w:w="0" w:type="auto"/>
                    <w:bottom w:w="0" w:type="auto"/>
                  </w:tcMar>
                </w:tcPr>
                <w:p w14:paraId="5A2B3923" w14:textId="77777777" w:rsidR="0029269F" w:rsidRPr="00F54DDB" w:rsidRDefault="0029269F" w:rsidP="00D47C4D">
                  <w:pPr>
                    <w:numPr>
                      <w:ilvl w:val="0"/>
                      <w:numId w:val="9"/>
                    </w:numPr>
                    <w:jc w:val="both"/>
                    <w:rPr>
                      <w:rFonts w:ascii="Arial" w:hAnsi="Arial" w:cs="Arial"/>
                      <w:color w:val="000000"/>
                      <w:sz w:val="18"/>
                      <w:szCs w:val="18"/>
                    </w:rPr>
                  </w:pPr>
                  <w:r w:rsidRPr="00F54DDB">
                    <w:rPr>
                      <w:rFonts w:ascii="Arial" w:hAnsi="Arial" w:cs="Arial"/>
                      <w:color w:val="000000"/>
                      <w:sz w:val="18"/>
                      <w:szCs w:val="18"/>
                    </w:rPr>
                    <w:t>pride dobavitelj v takšno finančno situacijo, ki bi mu onemogočila izvedbo pogodbenih obveznosti;</w:t>
                  </w:r>
                </w:p>
                <w:p w14:paraId="473BCD8E" w14:textId="5361AC59" w:rsidR="0029269F" w:rsidRPr="00F54DDB" w:rsidRDefault="00F54DDB" w:rsidP="00D47C4D">
                  <w:pPr>
                    <w:numPr>
                      <w:ilvl w:val="0"/>
                      <w:numId w:val="9"/>
                    </w:numPr>
                    <w:jc w:val="both"/>
                    <w:rPr>
                      <w:rFonts w:ascii="Arial" w:hAnsi="Arial" w:cs="Arial"/>
                      <w:color w:val="000000"/>
                      <w:sz w:val="18"/>
                      <w:szCs w:val="18"/>
                    </w:rPr>
                  </w:pPr>
                  <w:r w:rsidRPr="00F54DDB">
                    <w:rPr>
                      <w:rFonts w:ascii="Arial" w:hAnsi="Arial" w:cs="Arial"/>
                      <w:color w:val="000000"/>
                      <w:sz w:val="18"/>
                      <w:szCs w:val="18"/>
                    </w:rPr>
                    <w:t>dobavitelj</w:t>
                  </w:r>
                  <w:r w:rsidR="0029269F" w:rsidRPr="00F54DDB">
                    <w:rPr>
                      <w:rFonts w:ascii="Arial" w:hAnsi="Arial" w:cs="Arial"/>
                      <w:color w:val="000000"/>
                      <w:sz w:val="18"/>
                      <w:szCs w:val="18"/>
                    </w:rPr>
                    <w:t xml:space="preserve"> zamudi z dobavo oz. storitvijo za več kot 20 dni;</w:t>
                  </w:r>
                </w:p>
                <w:p w14:paraId="5C499242" w14:textId="77777777" w:rsidR="0029269F" w:rsidRPr="00F54DDB" w:rsidRDefault="0029269F" w:rsidP="00D47C4D">
                  <w:pPr>
                    <w:numPr>
                      <w:ilvl w:val="0"/>
                      <w:numId w:val="9"/>
                    </w:numPr>
                    <w:jc w:val="both"/>
                    <w:rPr>
                      <w:rFonts w:ascii="Arial" w:hAnsi="Arial" w:cs="Arial"/>
                      <w:color w:val="000000"/>
                      <w:sz w:val="18"/>
                      <w:szCs w:val="18"/>
                    </w:rPr>
                  </w:pPr>
                  <w:r w:rsidRPr="00F54DDB">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D7CC75F" w14:textId="77777777" w:rsidR="0029269F" w:rsidRPr="00F54DDB" w:rsidRDefault="0029269F" w:rsidP="00D47C4D">
                  <w:pPr>
                    <w:numPr>
                      <w:ilvl w:val="0"/>
                      <w:numId w:val="9"/>
                    </w:numPr>
                    <w:jc w:val="both"/>
                    <w:rPr>
                      <w:rFonts w:ascii="Arial" w:hAnsi="Arial" w:cs="Arial"/>
                      <w:color w:val="000000"/>
                      <w:sz w:val="18"/>
                      <w:szCs w:val="18"/>
                    </w:rPr>
                  </w:pPr>
                  <w:r w:rsidRPr="00F54DDB">
                    <w:rPr>
                      <w:rFonts w:ascii="Arial" w:hAnsi="Arial" w:cs="Arial"/>
                      <w:color w:val="000000"/>
                      <w:sz w:val="18"/>
                      <w:szCs w:val="18"/>
                    </w:rPr>
                    <w:t>dobavitelj</w:t>
                  </w:r>
                  <w:r w:rsidRPr="00F54DDB">
                    <w:rPr>
                      <w:rFonts w:ascii="Arial" w:hAnsi="Arial" w:cs="Arial"/>
                      <w:sz w:val="18"/>
                      <w:szCs w:val="18"/>
                    </w:rPr>
                    <w:t xml:space="preserve"> ne izpolnjuje pogodbenih obveznosti na način, predviden v pogodbi o izvedbi javnega naročila.</w:t>
                  </w:r>
                </w:p>
              </w:tc>
            </w:tr>
          </w:tbl>
          <w:p w14:paraId="209B41A1" w14:textId="77777777" w:rsidR="0029269F" w:rsidRPr="00F54DDB" w:rsidRDefault="0029269F" w:rsidP="00332C43">
            <w:pPr>
              <w:spacing w:before="225" w:after="225"/>
              <w:jc w:val="both"/>
            </w:pPr>
            <w:r w:rsidRPr="00F54DDB">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29269F" w:rsidRPr="00F54DDB" w14:paraId="5877BA99" w14:textId="77777777" w:rsidTr="00332C43">
              <w:tc>
                <w:tcPr>
                  <w:tcW w:w="0" w:type="auto"/>
                  <w:tcMar>
                    <w:top w:w="0" w:type="auto"/>
                    <w:bottom w:w="0" w:type="auto"/>
                  </w:tcMar>
                </w:tcPr>
                <w:p w14:paraId="7F318976" w14:textId="77777777" w:rsidR="0029269F" w:rsidRPr="00F54DDB" w:rsidRDefault="0029269F" w:rsidP="00D47C4D">
                  <w:pPr>
                    <w:numPr>
                      <w:ilvl w:val="0"/>
                      <w:numId w:val="10"/>
                    </w:numPr>
                    <w:jc w:val="both"/>
                    <w:rPr>
                      <w:rFonts w:ascii="Arial" w:hAnsi="Arial" w:cs="Arial"/>
                      <w:color w:val="000000"/>
                      <w:sz w:val="18"/>
                      <w:szCs w:val="18"/>
                    </w:rPr>
                  </w:pPr>
                  <w:r w:rsidRPr="00F54DDB">
                    <w:rPr>
                      <w:rFonts w:ascii="Arial" w:hAnsi="Arial" w:cs="Arial"/>
                      <w:color w:val="000000"/>
                      <w:sz w:val="18"/>
                      <w:szCs w:val="18"/>
                    </w:rPr>
                    <w:t>javno naročilo je bilo bistveno spremenjeno, kar terja nov postopek javnega naročanja;</w:t>
                  </w:r>
                </w:p>
                <w:p w14:paraId="2A737B1D" w14:textId="77777777" w:rsidR="0029269F" w:rsidRPr="00F54DDB" w:rsidRDefault="0029269F" w:rsidP="00D47C4D">
                  <w:pPr>
                    <w:numPr>
                      <w:ilvl w:val="0"/>
                      <w:numId w:val="10"/>
                    </w:numPr>
                    <w:jc w:val="both"/>
                    <w:rPr>
                      <w:rFonts w:ascii="Arial" w:hAnsi="Arial" w:cs="Arial"/>
                      <w:color w:val="000000"/>
                      <w:sz w:val="18"/>
                      <w:szCs w:val="18"/>
                    </w:rPr>
                  </w:pPr>
                  <w:r w:rsidRPr="00F54DDB">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B46DC21" w14:textId="77777777" w:rsidR="0029269F" w:rsidRPr="00F54DDB" w:rsidRDefault="0029269F" w:rsidP="00D47C4D">
                  <w:pPr>
                    <w:numPr>
                      <w:ilvl w:val="0"/>
                      <w:numId w:val="10"/>
                    </w:numPr>
                    <w:jc w:val="both"/>
                    <w:rPr>
                      <w:rFonts w:ascii="Arial" w:hAnsi="Arial" w:cs="Arial"/>
                      <w:color w:val="000000"/>
                      <w:sz w:val="18"/>
                      <w:szCs w:val="18"/>
                    </w:rPr>
                  </w:pPr>
                  <w:r w:rsidRPr="00F54DDB">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9E4B447" w14:textId="46B8A664" w:rsidR="0029269F" w:rsidRPr="00F54DDB" w:rsidRDefault="0029269F" w:rsidP="00332C43">
            <w:pPr>
              <w:spacing w:before="225" w:after="225"/>
              <w:jc w:val="both"/>
            </w:pPr>
            <w:r w:rsidRPr="00F54DDB">
              <w:rPr>
                <w:rFonts w:ascii="Arial" w:hAnsi="Arial" w:cs="Arial"/>
                <w:color w:val="000000"/>
                <w:sz w:val="18"/>
                <w:szCs w:val="18"/>
              </w:rPr>
              <w:t>Odstop od pogodbe učinkuje z dnem, ko izvajalec prejme pisno izjavo naročnika o odstopu.</w:t>
            </w:r>
          </w:p>
        </w:tc>
      </w:tr>
    </w:tbl>
    <w:p w14:paraId="3EC6CF6E" w14:textId="420EDB5E" w:rsidR="0029269F" w:rsidRPr="00F54DDB" w:rsidRDefault="0029269F" w:rsidP="0029269F">
      <w:pPr>
        <w:spacing w:before="225" w:after="225" w:line="240" w:lineRule="auto"/>
        <w:jc w:val="both"/>
      </w:pPr>
      <w:r w:rsidRPr="00F54DDB">
        <w:rPr>
          <w:rFonts w:ascii="Arial" w:hAnsi="Arial" w:cs="Arial"/>
          <w:b/>
          <w:bCs/>
          <w:color w:val="000000"/>
          <w:sz w:val="18"/>
          <w:szCs w:val="18"/>
        </w:rPr>
        <w:t>XI. SOCIALNA KLAVZULA IN RAZVEZNI POGOJ</w:t>
      </w:r>
    </w:p>
    <w:p w14:paraId="6C107FCE" w14:textId="70CC2024" w:rsidR="0029269F" w:rsidRPr="00F54DDB" w:rsidRDefault="00F54DDB" w:rsidP="0029269F">
      <w:pPr>
        <w:spacing w:after="0" w:line="240" w:lineRule="auto"/>
        <w:jc w:val="center"/>
      </w:pPr>
      <w:r w:rsidRPr="00F54DDB">
        <w:rPr>
          <w:rFonts w:ascii="Arial" w:hAnsi="Arial" w:cs="Arial"/>
          <w:b/>
          <w:bCs/>
          <w:color w:val="000000"/>
          <w:sz w:val="18"/>
          <w:szCs w:val="18"/>
        </w:rPr>
        <w:t>17</w:t>
      </w:r>
      <w:r w:rsidR="0029269F" w:rsidRPr="00F54DD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9269F" w:rsidRPr="00F54DDB" w14:paraId="1D9984C9" w14:textId="77777777" w:rsidTr="00332C43">
        <w:tc>
          <w:tcPr>
            <w:tcW w:w="0" w:type="auto"/>
            <w:tcMar>
              <w:top w:w="0" w:type="auto"/>
              <w:bottom w:w="0" w:type="auto"/>
            </w:tcMar>
          </w:tcPr>
          <w:p w14:paraId="500401AA" w14:textId="77777777" w:rsidR="0029269F" w:rsidRPr="00F54DDB" w:rsidRDefault="0029269F" w:rsidP="00332C43">
            <w:pPr>
              <w:spacing w:before="225" w:after="225"/>
              <w:jc w:val="both"/>
            </w:pPr>
            <w:r w:rsidRPr="00F54DDB">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4C0ABF4" w14:textId="77777777" w:rsidR="0029269F" w:rsidRPr="00F54DDB" w:rsidRDefault="0029269F" w:rsidP="00332C43">
            <w:pPr>
              <w:spacing w:before="225" w:after="225"/>
              <w:jc w:val="both"/>
            </w:pPr>
            <w:r w:rsidRPr="00F54DDB">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w:t>
            </w:r>
            <w:r w:rsidRPr="00F54DDB">
              <w:rPr>
                <w:rFonts w:ascii="Arial" w:hAnsi="Arial" w:cs="Arial"/>
                <w:color w:val="000000"/>
                <w:sz w:val="18"/>
                <w:szCs w:val="18"/>
              </w:rPr>
              <w:lastRenderedPageBreak/>
              <w:t>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E917746" w14:textId="77777777" w:rsidR="0029269F" w:rsidRPr="00F54DDB" w:rsidRDefault="0029269F" w:rsidP="00332C43">
            <w:pPr>
              <w:spacing w:before="225" w:after="225"/>
              <w:jc w:val="both"/>
            </w:pPr>
            <w:r w:rsidRPr="00F54DDB">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41EF2CA" w14:textId="5CEEB3FC" w:rsidR="0029269F" w:rsidRPr="00F54DDB" w:rsidRDefault="0029269F" w:rsidP="0029269F">
      <w:pPr>
        <w:spacing w:before="225" w:after="225" w:line="240" w:lineRule="auto"/>
        <w:jc w:val="both"/>
      </w:pPr>
      <w:r w:rsidRPr="00F54DDB">
        <w:rPr>
          <w:rFonts w:ascii="Arial" w:hAnsi="Arial" w:cs="Arial"/>
          <w:b/>
          <w:bCs/>
          <w:color w:val="000000"/>
          <w:sz w:val="18"/>
          <w:szCs w:val="18"/>
        </w:rPr>
        <w:t>X</w:t>
      </w:r>
      <w:r w:rsidR="00F54DDB" w:rsidRPr="00F54DDB">
        <w:rPr>
          <w:rFonts w:ascii="Arial" w:hAnsi="Arial" w:cs="Arial"/>
          <w:b/>
          <w:bCs/>
          <w:color w:val="000000"/>
          <w:sz w:val="18"/>
          <w:szCs w:val="18"/>
        </w:rPr>
        <w:t>II</w:t>
      </w:r>
      <w:r w:rsidRPr="00F54DDB">
        <w:rPr>
          <w:rFonts w:ascii="Arial" w:hAnsi="Arial" w:cs="Arial"/>
          <w:b/>
          <w:bCs/>
          <w:color w:val="000000"/>
          <w:sz w:val="18"/>
          <w:szCs w:val="18"/>
        </w:rPr>
        <w:t>. PROTIKORUPCIJSKA KLAVZULA</w:t>
      </w:r>
    </w:p>
    <w:p w14:paraId="62553308" w14:textId="40F35DE4" w:rsidR="0029269F" w:rsidRPr="00F54DDB" w:rsidRDefault="00F54DDB" w:rsidP="0029269F">
      <w:pPr>
        <w:spacing w:after="0" w:line="240" w:lineRule="auto"/>
        <w:jc w:val="center"/>
      </w:pPr>
      <w:r w:rsidRPr="00F54DDB">
        <w:rPr>
          <w:rFonts w:ascii="Arial" w:hAnsi="Arial" w:cs="Arial"/>
          <w:b/>
          <w:bCs/>
          <w:color w:val="000000"/>
          <w:sz w:val="18"/>
          <w:szCs w:val="18"/>
        </w:rPr>
        <w:t>1</w:t>
      </w:r>
      <w:r w:rsidR="0029269F" w:rsidRPr="00F54DDB">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29269F" w:rsidRPr="00F54DDB" w14:paraId="06AB3963" w14:textId="77777777" w:rsidTr="00332C43">
        <w:tc>
          <w:tcPr>
            <w:tcW w:w="0" w:type="auto"/>
            <w:tcMar>
              <w:top w:w="0" w:type="auto"/>
              <w:bottom w:w="0" w:type="auto"/>
            </w:tcMar>
          </w:tcPr>
          <w:p w14:paraId="79939949" w14:textId="77777777" w:rsidR="0029269F" w:rsidRPr="00F54DDB" w:rsidRDefault="0029269F" w:rsidP="00332C43">
            <w:pPr>
              <w:spacing w:before="225" w:after="225"/>
              <w:jc w:val="both"/>
            </w:pPr>
            <w:r w:rsidRPr="00F54DDB">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29269F" w:rsidRPr="00F54DDB" w14:paraId="23DD57E8" w14:textId="77777777" w:rsidTr="00332C43">
              <w:tc>
                <w:tcPr>
                  <w:tcW w:w="0" w:type="auto"/>
                  <w:tcMar>
                    <w:top w:w="0" w:type="auto"/>
                    <w:bottom w:w="0" w:type="auto"/>
                  </w:tcMar>
                </w:tcPr>
                <w:p w14:paraId="2E6C8E7D" w14:textId="77777777" w:rsidR="0029269F" w:rsidRPr="00F54DDB" w:rsidRDefault="0029269F" w:rsidP="00D47C4D">
                  <w:pPr>
                    <w:numPr>
                      <w:ilvl w:val="0"/>
                      <w:numId w:val="11"/>
                    </w:numPr>
                    <w:jc w:val="both"/>
                    <w:rPr>
                      <w:rFonts w:ascii="Arial" w:hAnsi="Arial" w:cs="Arial"/>
                      <w:color w:val="000000"/>
                      <w:sz w:val="18"/>
                      <w:szCs w:val="18"/>
                    </w:rPr>
                  </w:pPr>
                  <w:r w:rsidRPr="00F54DDB">
                    <w:rPr>
                      <w:rFonts w:ascii="Arial" w:hAnsi="Arial" w:cs="Arial"/>
                      <w:color w:val="000000"/>
                      <w:sz w:val="18"/>
                      <w:szCs w:val="18"/>
                    </w:rPr>
                    <w:t>pridobitev posla ali</w:t>
                  </w:r>
                </w:p>
                <w:p w14:paraId="15A32CC0" w14:textId="77777777" w:rsidR="0029269F" w:rsidRPr="00F54DDB" w:rsidRDefault="0029269F" w:rsidP="00D47C4D">
                  <w:pPr>
                    <w:numPr>
                      <w:ilvl w:val="0"/>
                      <w:numId w:val="11"/>
                    </w:numPr>
                    <w:jc w:val="both"/>
                    <w:rPr>
                      <w:rFonts w:ascii="Arial" w:hAnsi="Arial" w:cs="Arial"/>
                      <w:color w:val="000000"/>
                      <w:sz w:val="18"/>
                      <w:szCs w:val="18"/>
                    </w:rPr>
                  </w:pPr>
                  <w:r w:rsidRPr="00F54DDB">
                    <w:rPr>
                      <w:rFonts w:ascii="Arial" w:hAnsi="Arial" w:cs="Arial"/>
                      <w:color w:val="000000"/>
                      <w:sz w:val="18"/>
                      <w:szCs w:val="18"/>
                    </w:rPr>
                    <w:t>za sklenitev posla pod ugodnejšimi pogoji ali</w:t>
                  </w:r>
                </w:p>
                <w:p w14:paraId="2FF88556" w14:textId="77777777" w:rsidR="0029269F" w:rsidRPr="00F54DDB" w:rsidRDefault="0029269F" w:rsidP="00D47C4D">
                  <w:pPr>
                    <w:numPr>
                      <w:ilvl w:val="0"/>
                      <w:numId w:val="11"/>
                    </w:numPr>
                    <w:jc w:val="both"/>
                    <w:rPr>
                      <w:rFonts w:ascii="Arial" w:hAnsi="Arial" w:cs="Arial"/>
                      <w:color w:val="000000"/>
                      <w:sz w:val="18"/>
                      <w:szCs w:val="18"/>
                    </w:rPr>
                  </w:pPr>
                  <w:r w:rsidRPr="00F54DDB">
                    <w:rPr>
                      <w:rFonts w:ascii="Arial" w:hAnsi="Arial" w:cs="Arial"/>
                      <w:color w:val="000000"/>
                      <w:sz w:val="18"/>
                      <w:szCs w:val="18"/>
                    </w:rPr>
                    <w:t>za opustitev dolžnega nadzora nad izvajanjem pogodbenih obveznosti ali</w:t>
                  </w:r>
                </w:p>
                <w:p w14:paraId="6C2007EF" w14:textId="77777777" w:rsidR="0029269F" w:rsidRPr="00F54DDB" w:rsidRDefault="0029269F" w:rsidP="00D47C4D">
                  <w:pPr>
                    <w:numPr>
                      <w:ilvl w:val="0"/>
                      <w:numId w:val="11"/>
                    </w:numPr>
                    <w:jc w:val="both"/>
                    <w:rPr>
                      <w:rFonts w:ascii="Arial" w:hAnsi="Arial" w:cs="Arial"/>
                      <w:color w:val="000000"/>
                      <w:sz w:val="18"/>
                      <w:szCs w:val="18"/>
                    </w:rPr>
                  </w:pPr>
                  <w:r w:rsidRPr="00F54DDB">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7D823153" w14:textId="77777777" w:rsidR="0029269F" w:rsidRPr="00F54DDB" w:rsidRDefault="0029269F" w:rsidP="00332C43">
            <w:pPr>
              <w:spacing w:before="225" w:after="225"/>
              <w:jc w:val="both"/>
            </w:pPr>
            <w:r w:rsidRPr="00F54DDB">
              <w:rPr>
                <w:rFonts w:ascii="Arial" w:hAnsi="Arial" w:cs="Arial"/>
                <w:color w:val="000000"/>
                <w:sz w:val="18"/>
                <w:szCs w:val="18"/>
              </w:rPr>
              <w:t>je pogodba nična.</w:t>
            </w:r>
          </w:p>
        </w:tc>
      </w:tr>
    </w:tbl>
    <w:p w14:paraId="71C54495" w14:textId="15E941C6" w:rsidR="0029269F" w:rsidRPr="00E83CD5" w:rsidRDefault="0029269F" w:rsidP="0029269F">
      <w:pPr>
        <w:spacing w:before="225" w:after="225" w:line="240" w:lineRule="auto"/>
        <w:jc w:val="both"/>
      </w:pPr>
      <w:r w:rsidRPr="00E83CD5">
        <w:rPr>
          <w:rFonts w:ascii="Arial" w:hAnsi="Arial" w:cs="Arial"/>
          <w:b/>
          <w:bCs/>
          <w:color w:val="000000"/>
          <w:sz w:val="18"/>
          <w:szCs w:val="18"/>
        </w:rPr>
        <w:t>X</w:t>
      </w:r>
      <w:r w:rsidR="00E83CD5" w:rsidRPr="00E83CD5">
        <w:rPr>
          <w:rFonts w:ascii="Arial" w:hAnsi="Arial" w:cs="Arial"/>
          <w:b/>
          <w:bCs/>
          <w:color w:val="000000"/>
          <w:sz w:val="18"/>
          <w:szCs w:val="18"/>
        </w:rPr>
        <w:t>III</w:t>
      </w:r>
      <w:r w:rsidRPr="00E83CD5">
        <w:rPr>
          <w:rFonts w:ascii="Arial" w:hAnsi="Arial" w:cs="Arial"/>
          <w:b/>
          <w:bCs/>
          <w:color w:val="000000"/>
          <w:sz w:val="18"/>
          <w:szCs w:val="18"/>
        </w:rPr>
        <w:t>. REŠEVANJE SPOROV</w:t>
      </w:r>
    </w:p>
    <w:p w14:paraId="37E4FC1E" w14:textId="7E743D7F" w:rsidR="0029269F" w:rsidRPr="00E83CD5" w:rsidRDefault="00E83CD5" w:rsidP="0029269F">
      <w:pPr>
        <w:spacing w:after="0" w:line="240" w:lineRule="auto"/>
        <w:jc w:val="center"/>
      </w:pPr>
      <w:r>
        <w:rPr>
          <w:rFonts w:ascii="Arial" w:hAnsi="Arial" w:cs="Arial"/>
          <w:b/>
          <w:bCs/>
          <w:color w:val="000000"/>
          <w:sz w:val="18"/>
          <w:szCs w:val="18"/>
        </w:rPr>
        <w:t>19</w:t>
      </w:r>
      <w:r w:rsidR="0029269F" w:rsidRPr="00E83CD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9269F" w:rsidRPr="00E83CD5" w14:paraId="79646C6E" w14:textId="77777777" w:rsidTr="00332C43">
        <w:tc>
          <w:tcPr>
            <w:tcW w:w="0" w:type="auto"/>
            <w:tcMar>
              <w:top w:w="0" w:type="auto"/>
              <w:bottom w:w="0" w:type="auto"/>
            </w:tcMar>
          </w:tcPr>
          <w:p w14:paraId="66A8EBA1" w14:textId="77777777" w:rsidR="0029269F" w:rsidRPr="00E83CD5" w:rsidRDefault="0029269F" w:rsidP="00332C43">
            <w:pPr>
              <w:spacing w:before="225" w:after="225"/>
              <w:jc w:val="both"/>
            </w:pPr>
            <w:r w:rsidRPr="00E83CD5">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CA0BC36" w14:textId="1AB4DD42" w:rsidR="0029269F" w:rsidRPr="00E83CD5" w:rsidRDefault="0029269F" w:rsidP="0029269F">
      <w:pPr>
        <w:spacing w:before="225" w:after="225" w:line="240" w:lineRule="auto"/>
        <w:jc w:val="both"/>
      </w:pPr>
      <w:r w:rsidRPr="00E83CD5">
        <w:rPr>
          <w:rFonts w:ascii="Arial" w:hAnsi="Arial" w:cs="Arial"/>
          <w:b/>
          <w:bCs/>
          <w:color w:val="000000"/>
          <w:sz w:val="18"/>
          <w:szCs w:val="18"/>
        </w:rPr>
        <w:t>X</w:t>
      </w:r>
      <w:r w:rsidR="00E83CD5" w:rsidRPr="00E83CD5">
        <w:rPr>
          <w:rFonts w:ascii="Arial" w:hAnsi="Arial" w:cs="Arial"/>
          <w:b/>
          <w:bCs/>
          <w:color w:val="000000"/>
          <w:sz w:val="18"/>
          <w:szCs w:val="18"/>
        </w:rPr>
        <w:t>IV</w:t>
      </w:r>
      <w:r w:rsidRPr="00E83CD5">
        <w:rPr>
          <w:rFonts w:ascii="Arial" w:hAnsi="Arial" w:cs="Arial"/>
          <w:b/>
          <w:bCs/>
          <w:color w:val="000000"/>
          <w:sz w:val="18"/>
          <w:szCs w:val="18"/>
        </w:rPr>
        <w:t>. KONČNE DOLOČBE</w:t>
      </w:r>
    </w:p>
    <w:p w14:paraId="5D612E05" w14:textId="54DAA11C" w:rsidR="0029269F" w:rsidRPr="00E83CD5" w:rsidRDefault="00E83CD5" w:rsidP="0029269F">
      <w:pPr>
        <w:spacing w:after="0" w:line="240" w:lineRule="auto"/>
        <w:jc w:val="center"/>
      </w:pPr>
      <w:r w:rsidRPr="00E83CD5">
        <w:rPr>
          <w:rFonts w:ascii="Arial" w:hAnsi="Arial" w:cs="Arial"/>
          <w:b/>
          <w:bCs/>
          <w:color w:val="000000"/>
          <w:sz w:val="18"/>
          <w:szCs w:val="18"/>
        </w:rPr>
        <w:t>2</w:t>
      </w:r>
      <w:r>
        <w:rPr>
          <w:rFonts w:ascii="Arial" w:hAnsi="Arial" w:cs="Arial"/>
          <w:b/>
          <w:bCs/>
          <w:color w:val="000000"/>
          <w:sz w:val="18"/>
          <w:szCs w:val="18"/>
        </w:rPr>
        <w:t>0</w:t>
      </w:r>
      <w:r w:rsidR="0029269F" w:rsidRPr="00E83CD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9269F" w:rsidRPr="00E83CD5" w14:paraId="582EF942" w14:textId="77777777" w:rsidTr="00332C43">
        <w:tc>
          <w:tcPr>
            <w:tcW w:w="0" w:type="auto"/>
            <w:tcMar>
              <w:top w:w="0" w:type="auto"/>
              <w:bottom w:w="0" w:type="auto"/>
            </w:tcMar>
          </w:tcPr>
          <w:p w14:paraId="742F5DD0" w14:textId="77777777" w:rsidR="0029269F" w:rsidRPr="00E83CD5" w:rsidRDefault="0029269F" w:rsidP="00332C43">
            <w:pPr>
              <w:spacing w:before="225" w:after="225"/>
              <w:jc w:val="both"/>
            </w:pPr>
            <w:r w:rsidRPr="00E83CD5">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D1D4D31" w14:textId="206F1F8C" w:rsidR="0029269F" w:rsidRPr="00E83CD5" w:rsidRDefault="00E83CD5" w:rsidP="0029269F">
      <w:pPr>
        <w:spacing w:after="0" w:line="240" w:lineRule="auto"/>
        <w:jc w:val="center"/>
      </w:pPr>
      <w:r w:rsidRPr="00E83CD5">
        <w:rPr>
          <w:rFonts w:ascii="Arial" w:hAnsi="Arial" w:cs="Arial"/>
          <w:b/>
          <w:bCs/>
          <w:color w:val="000000"/>
          <w:sz w:val="18"/>
          <w:szCs w:val="18"/>
        </w:rPr>
        <w:t>2</w:t>
      </w:r>
      <w:r>
        <w:rPr>
          <w:rFonts w:ascii="Arial" w:hAnsi="Arial" w:cs="Arial"/>
          <w:b/>
          <w:bCs/>
          <w:color w:val="000000"/>
          <w:sz w:val="18"/>
          <w:szCs w:val="18"/>
        </w:rPr>
        <w:t>1</w:t>
      </w:r>
      <w:r w:rsidR="0029269F" w:rsidRPr="00E83CD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6531"/>
      </w:tblGrid>
      <w:tr w:rsidR="0029269F" w:rsidRPr="00E83CD5" w14:paraId="6006597C" w14:textId="77777777" w:rsidTr="00332C43">
        <w:tc>
          <w:tcPr>
            <w:tcW w:w="0" w:type="auto"/>
            <w:tcMar>
              <w:top w:w="0" w:type="auto"/>
              <w:bottom w:w="0" w:type="auto"/>
            </w:tcMar>
          </w:tcPr>
          <w:p w14:paraId="08272014" w14:textId="5F9B5DD2" w:rsidR="0029269F" w:rsidRPr="00E83CD5" w:rsidRDefault="0029269F" w:rsidP="00332C43">
            <w:pPr>
              <w:spacing w:before="225" w:after="225"/>
              <w:jc w:val="both"/>
            </w:pPr>
            <w:r w:rsidRPr="00E83CD5">
              <w:rPr>
                <w:rFonts w:ascii="Arial" w:hAnsi="Arial" w:cs="Arial"/>
                <w:color w:val="000000"/>
                <w:sz w:val="18"/>
                <w:szCs w:val="18"/>
              </w:rPr>
              <w:t xml:space="preserve">Pogodba je sklenjena </w:t>
            </w:r>
            <w:r w:rsidR="00E83CD5" w:rsidRPr="00E83CD5">
              <w:rPr>
                <w:rFonts w:ascii="Arial" w:hAnsi="Arial" w:cs="Arial"/>
                <w:color w:val="000000"/>
                <w:sz w:val="18"/>
                <w:szCs w:val="18"/>
              </w:rPr>
              <w:t xml:space="preserve">in prične veljati </w:t>
            </w:r>
            <w:r w:rsidRPr="00E83CD5">
              <w:rPr>
                <w:rFonts w:ascii="Arial" w:hAnsi="Arial" w:cs="Arial"/>
                <w:color w:val="000000"/>
                <w:sz w:val="18"/>
                <w:szCs w:val="18"/>
              </w:rPr>
              <w:t>z dnem podpisa obeh pogodbenih strank</w:t>
            </w:r>
            <w:r w:rsidR="00E83CD5" w:rsidRPr="00E83CD5">
              <w:rPr>
                <w:rFonts w:ascii="Arial" w:hAnsi="Arial" w:cs="Arial"/>
                <w:color w:val="000000"/>
                <w:sz w:val="18"/>
                <w:szCs w:val="18"/>
              </w:rPr>
              <w:t>.</w:t>
            </w:r>
          </w:p>
        </w:tc>
      </w:tr>
    </w:tbl>
    <w:p w14:paraId="6EA3C90E" w14:textId="1B2F00AE" w:rsidR="0029269F" w:rsidRPr="00E83CD5" w:rsidRDefault="00E83CD5" w:rsidP="0029269F">
      <w:pPr>
        <w:spacing w:after="0" w:line="240" w:lineRule="auto"/>
        <w:jc w:val="center"/>
      </w:pPr>
      <w:r w:rsidRPr="00E83CD5">
        <w:rPr>
          <w:rFonts w:ascii="Arial" w:hAnsi="Arial" w:cs="Arial"/>
          <w:b/>
          <w:bCs/>
          <w:color w:val="000000"/>
          <w:sz w:val="18"/>
          <w:szCs w:val="18"/>
        </w:rPr>
        <w:t>2</w:t>
      </w:r>
      <w:r>
        <w:rPr>
          <w:rFonts w:ascii="Arial" w:hAnsi="Arial" w:cs="Arial"/>
          <w:b/>
          <w:bCs/>
          <w:color w:val="000000"/>
          <w:sz w:val="18"/>
          <w:szCs w:val="18"/>
        </w:rPr>
        <w:t>2</w:t>
      </w:r>
      <w:r w:rsidR="0029269F" w:rsidRPr="00E83CD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9269F" w:rsidRPr="00E83CD5" w14:paraId="6A5F7BA2" w14:textId="77777777" w:rsidTr="00332C43">
        <w:tc>
          <w:tcPr>
            <w:tcW w:w="0" w:type="auto"/>
            <w:tcMar>
              <w:top w:w="0" w:type="auto"/>
              <w:bottom w:w="0" w:type="auto"/>
            </w:tcMar>
          </w:tcPr>
          <w:p w14:paraId="1C650437" w14:textId="77777777" w:rsidR="0029269F" w:rsidRPr="00E83CD5" w:rsidRDefault="0029269F" w:rsidP="00332C43">
            <w:pPr>
              <w:spacing w:before="225" w:after="225"/>
              <w:jc w:val="both"/>
            </w:pPr>
            <w:r w:rsidRPr="00E83CD5">
              <w:rPr>
                <w:rFonts w:ascii="Arial" w:hAnsi="Arial" w:cs="Arial"/>
                <w:color w:val="000000"/>
                <w:sz w:val="18"/>
                <w:szCs w:val="18"/>
              </w:rPr>
              <w:t>Pogodba je sestavljena in podpisana v štirih (4) enakih izvodih, od katerih dobavitelj prejme dva (2) izvoda in naročnik dva (2) izvoda.</w:t>
            </w:r>
          </w:p>
        </w:tc>
      </w:tr>
    </w:tbl>
    <w:p w14:paraId="6C16E4E5" w14:textId="77777777" w:rsidR="0029269F" w:rsidRDefault="0029269F" w:rsidP="0029269F">
      <w:pPr>
        <w:spacing w:before="975" w:after="225" w:line="240" w:lineRule="auto"/>
        <w:jc w:val="both"/>
        <w:rPr>
          <w:rFonts w:ascii="Arial" w:hAnsi="Arial" w:cs="Arial"/>
          <w:color w:val="000000"/>
          <w:sz w:val="18"/>
          <w:szCs w:val="18"/>
        </w:rPr>
      </w:pPr>
      <w:r w:rsidRPr="00E83CD5">
        <w:rPr>
          <w:rFonts w:ascii="Arial" w:hAnsi="Arial" w:cs="Arial"/>
          <w:color w:val="000000"/>
          <w:sz w:val="18"/>
          <w:szCs w:val="18"/>
        </w:rPr>
        <w:t>V/na ________________, dne _______________</w:t>
      </w:r>
    </w:p>
    <w:p w14:paraId="468D57DC" w14:textId="45580660" w:rsidR="009A685E" w:rsidRDefault="009A685E">
      <w:pPr>
        <w:rPr>
          <w:rFonts w:ascii="Arial" w:hAnsi="Arial" w:cs="Arial"/>
          <w:color w:val="000000"/>
          <w:sz w:val="18"/>
          <w:szCs w:val="18"/>
        </w:rPr>
      </w:pPr>
    </w:p>
    <w:sectPr w:rsidR="009A685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BB361" w14:textId="77777777" w:rsidR="0072101F" w:rsidRDefault="0072101F" w:rsidP="006975C6">
      <w:pPr>
        <w:spacing w:after="0" w:line="240" w:lineRule="auto"/>
      </w:pPr>
      <w:r>
        <w:separator/>
      </w:r>
    </w:p>
  </w:endnote>
  <w:endnote w:type="continuationSeparator" w:id="0">
    <w:p w14:paraId="422537ED" w14:textId="77777777" w:rsidR="0072101F" w:rsidRDefault="0072101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731377" w:rsidRPr="0086756A" w:rsidRDefault="00731377" w:rsidP="00432E71">
    <w:pPr>
      <w:pStyle w:val="Footer"/>
      <w:shd w:val="clear" w:color="auto" w:fill="FFFFFF" w:themeFill="background1"/>
      <w:ind w:left="7513"/>
      <w:jc w:val="center"/>
      <w:rPr>
        <w:rFonts w:ascii="Arial" w:hAnsi="Arial" w:cs="Arial"/>
        <w:sz w:val="10"/>
        <w:szCs w:val="10"/>
      </w:rPr>
    </w:pPr>
  </w:p>
  <w:p w14:paraId="01347CEE" w14:textId="77777777" w:rsidR="00731377"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31377" w:rsidRPr="00261B06">
          <w:rPr>
            <w:rFonts w:ascii="Arial" w:hAnsi="Arial" w:cs="Arial"/>
            <w:sz w:val="18"/>
            <w:szCs w:val="18"/>
          </w:rPr>
          <w:fldChar w:fldCharType="begin"/>
        </w:r>
        <w:r w:rsidR="00731377" w:rsidRPr="00261B06">
          <w:rPr>
            <w:rFonts w:ascii="Arial" w:hAnsi="Arial" w:cs="Arial"/>
            <w:sz w:val="18"/>
            <w:szCs w:val="18"/>
          </w:rPr>
          <w:instrText xml:space="preserve"> PAGE   \* MERGEFORMAT </w:instrText>
        </w:r>
        <w:r w:rsidR="00731377" w:rsidRPr="00261B06">
          <w:rPr>
            <w:rFonts w:ascii="Arial" w:hAnsi="Arial" w:cs="Arial"/>
            <w:sz w:val="18"/>
            <w:szCs w:val="18"/>
          </w:rPr>
          <w:fldChar w:fldCharType="separate"/>
        </w:r>
        <w:r w:rsidR="00731377">
          <w:rPr>
            <w:rFonts w:ascii="Arial" w:hAnsi="Arial" w:cs="Arial"/>
            <w:sz w:val="18"/>
            <w:szCs w:val="18"/>
          </w:rPr>
          <w:t>2</w:t>
        </w:r>
        <w:r w:rsidR="00731377" w:rsidRPr="00261B06">
          <w:rPr>
            <w:rFonts w:ascii="Arial" w:hAnsi="Arial" w:cs="Arial"/>
            <w:noProof/>
            <w:sz w:val="18"/>
            <w:szCs w:val="18"/>
          </w:rPr>
          <w:fldChar w:fldCharType="end"/>
        </w:r>
      </w:sdtContent>
    </w:sdt>
  </w:p>
  <w:p w14:paraId="55A96823" w14:textId="77777777" w:rsidR="00731377" w:rsidRDefault="00731377"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731377" w:rsidRDefault="00731377" w:rsidP="00432E71">
    <w:pPr>
      <w:pStyle w:val="Footer"/>
      <w:jc w:val="center"/>
      <w:rPr>
        <w:rFonts w:ascii="Arial" w:hAnsi="Arial" w:cs="Arial"/>
        <w:sz w:val="18"/>
        <w:szCs w:val="18"/>
      </w:rPr>
    </w:pPr>
  </w:p>
  <w:p w14:paraId="2F869CB4" w14:textId="3EFB1364" w:rsidR="00731377" w:rsidRPr="00432E71" w:rsidRDefault="002232EE" w:rsidP="002232EE">
    <w:pPr>
      <w:pStyle w:val="Footer"/>
      <w:jc w:val="center"/>
      <w:rPr>
        <w:rFonts w:ascii="Arial" w:hAnsi="Arial" w:cs="Arial"/>
        <w:b/>
        <w:bCs/>
        <w:sz w:val="18"/>
        <w:szCs w:val="18"/>
      </w:rPr>
    </w:pPr>
    <w:r w:rsidRPr="002232EE">
      <w:rPr>
        <w:rFonts w:ascii="Arial" w:hAnsi="Arial" w:cs="Arial"/>
        <w:b/>
        <w:bCs/>
        <w:sz w:val="18"/>
        <w:szCs w:val="18"/>
      </w:rPr>
      <w:t>Najem ambulantnega UZ za endoanalni pregled in nakup programske opreme BKViewer za potrebe UKC Ljubljana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731377" w:rsidRDefault="00731377" w:rsidP="00A115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731377" w:rsidRDefault="00731377"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731377" w:rsidRDefault="00731377"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731377" w:rsidRDefault="00731377"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731377" w:rsidRDefault="00731377"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731377" w:rsidRDefault="00731377"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731377" w:rsidRDefault="00731377"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89E54" w14:textId="77777777" w:rsidR="0072101F" w:rsidRDefault="0072101F" w:rsidP="006975C6">
      <w:pPr>
        <w:spacing w:after="0" w:line="240" w:lineRule="auto"/>
      </w:pPr>
      <w:r>
        <w:separator/>
      </w:r>
    </w:p>
  </w:footnote>
  <w:footnote w:type="continuationSeparator" w:id="0">
    <w:p w14:paraId="3708BB78" w14:textId="77777777" w:rsidR="0072101F" w:rsidRDefault="0072101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731377" w:rsidRDefault="00731377"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731377" w:rsidRDefault="00731377" w:rsidP="00432E71">
    <w:pPr>
      <w:pStyle w:val="Header"/>
    </w:pPr>
  </w:p>
  <w:p w14:paraId="38A8D3E6" w14:textId="77777777" w:rsidR="00731377" w:rsidRDefault="00731377" w:rsidP="00432E71">
    <w:pPr>
      <w:pStyle w:val="Header"/>
    </w:pPr>
  </w:p>
  <w:p w14:paraId="3FD602BC" w14:textId="77777777" w:rsidR="00731377" w:rsidRDefault="00731377" w:rsidP="00432E71">
    <w:pPr>
      <w:pStyle w:val="Header"/>
    </w:pPr>
  </w:p>
  <w:p w14:paraId="56B0DA13" w14:textId="77777777" w:rsidR="00731377" w:rsidRPr="00432E71" w:rsidRDefault="00731377"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0655384"/>
    <w:multiLevelType w:val="hybridMultilevel"/>
    <w:tmpl w:val="467EC1A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9E1348"/>
    <w:multiLevelType w:val="hybridMultilevel"/>
    <w:tmpl w:val="830498AE"/>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9F47F94"/>
    <w:multiLevelType w:val="hybridMultilevel"/>
    <w:tmpl w:val="431AA93C"/>
    <w:lvl w:ilvl="0" w:tplc="04090005">
      <w:start w:val="1"/>
      <w:numFmt w:val="bullet"/>
      <w:lvlText w:val=""/>
      <w:lvlJc w:val="left"/>
      <w:pPr>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254DAF"/>
    <w:multiLevelType w:val="hybridMultilevel"/>
    <w:tmpl w:val="DA68650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726974"/>
    <w:multiLevelType w:val="hybridMultilevel"/>
    <w:tmpl w:val="3FAACD28"/>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473504"/>
    <w:multiLevelType w:val="hybridMultilevel"/>
    <w:tmpl w:val="F4667908"/>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0"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C42844"/>
    <w:multiLevelType w:val="hybridMultilevel"/>
    <w:tmpl w:val="11BE058E"/>
    <w:lvl w:ilvl="0" w:tplc="4774815A">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E42C2A"/>
    <w:multiLevelType w:val="hybridMultilevel"/>
    <w:tmpl w:val="A35812D4"/>
    <w:lvl w:ilvl="0" w:tplc="04090005">
      <w:start w:val="1"/>
      <w:numFmt w:val="bullet"/>
      <w:lvlText w:val=""/>
      <w:lvlJc w:val="left"/>
      <w:pPr>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225838"/>
    <w:multiLevelType w:val="multilevel"/>
    <w:tmpl w:val="45A674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7"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19"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0" w15:restartNumberingAfterBreak="0">
    <w:nsid w:val="31EC6309"/>
    <w:multiLevelType w:val="hybridMultilevel"/>
    <w:tmpl w:val="11BE058E"/>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2"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3"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4"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4BA581D"/>
    <w:multiLevelType w:val="hybridMultilevel"/>
    <w:tmpl w:val="91167564"/>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tabs>
          <w:tab w:val="num" w:pos="1425"/>
        </w:tabs>
        <w:ind w:left="1425" w:hanging="360"/>
      </w:pPr>
      <w:rPr>
        <w:rFonts w:ascii="Courier New" w:hAnsi="Courier New" w:cs="Courier New" w:hint="default"/>
      </w:rPr>
    </w:lvl>
    <w:lvl w:ilvl="2" w:tplc="04240005" w:tentative="1">
      <w:start w:val="1"/>
      <w:numFmt w:val="bullet"/>
      <w:lvlText w:val=""/>
      <w:lvlJc w:val="left"/>
      <w:pPr>
        <w:tabs>
          <w:tab w:val="num" w:pos="2145"/>
        </w:tabs>
        <w:ind w:left="2145" w:hanging="360"/>
      </w:pPr>
      <w:rPr>
        <w:rFonts w:ascii="Wingdings" w:hAnsi="Wingdings" w:hint="default"/>
      </w:rPr>
    </w:lvl>
    <w:lvl w:ilvl="3" w:tplc="04240001" w:tentative="1">
      <w:start w:val="1"/>
      <w:numFmt w:val="bullet"/>
      <w:lvlText w:val=""/>
      <w:lvlJc w:val="left"/>
      <w:pPr>
        <w:tabs>
          <w:tab w:val="num" w:pos="2865"/>
        </w:tabs>
        <w:ind w:left="2865" w:hanging="360"/>
      </w:pPr>
      <w:rPr>
        <w:rFonts w:ascii="Symbol" w:hAnsi="Symbol" w:hint="default"/>
      </w:rPr>
    </w:lvl>
    <w:lvl w:ilvl="4" w:tplc="04240003" w:tentative="1">
      <w:start w:val="1"/>
      <w:numFmt w:val="bullet"/>
      <w:lvlText w:val="o"/>
      <w:lvlJc w:val="left"/>
      <w:pPr>
        <w:tabs>
          <w:tab w:val="num" w:pos="3585"/>
        </w:tabs>
        <w:ind w:left="3585" w:hanging="360"/>
      </w:pPr>
      <w:rPr>
        <w:rFonts w:ascii="Courier New" w:hAnsi="Courier New" w:cs="Courier New" w:hint="default"/>
      </w:rPr>
    </w:lvl>
    <w:lvl w:ilvl="5" w:tplc="04240005" w:tentative="1">
      <w:start w:val="1"/>
      <w:numFmt w:val="bullet"/>
      <w:lvlText w:val=""/>
      <w:lvlJc w:val="left"/>
      <w:pPr>
        <w:tabs>
          <w:tab w:val="num" w:pos="4305"/>
        </w:tabs>
        <w:ind w:left="4305" w:hanging="360"/>
      </w:pPr>
      <w:rPr>
        <w:rFonts w:ascii="Wingdings" w:hAnsi="Wingdings" w:hint="default"/>
      </w:rPr>
    </w:lvl>
    <w:lvl w:ilvl="6" w:tplc="04240001" w:tentative="1">
      <w:start w:val="1"/>
      <w:numFmt w:val="bullet"/>
      <w:lvlText w:val=""/>
      <w:lvlJc w:val="left"/>
      <w:pPr>
        <w:tabs>
          <w:tab w:val="num" w:pos="5025"/>
        </w:tabs>
        <w:ind w:left="5025" w:hanging="360"/>
      </w:pPr>
      <w:rPr>
        <w:rFonts w:ascii="Symbol" w:hAnsi="Symbol" w:hint="default"/>
      </w:rPr>
    </w:lvl>
    <w:lvl w:ilvl="7" w:tplc="04240003" w:tentative="1">
      <w:start w:val="1"/>
      <w:numFmt w:val="bullet"/>
      <w:lvlText w:val="o"/>
      <w:lvlJc w:val="left"/>
      <w:pPr>
        <w:tabs>
          <w:tab w:val="num" w:pos="5745"/>
        </w:tabs>
        <w:ind w:left="5745" w:hanging="360"/>
      </w:pPr>
      <w:rPr>
        <w:rFonts w:ascii="Courier New" w:hAnsi="Courier New" w:cs="Courier New" w:hint="default"/>
      </w:rPr>
    </w:lvl>
    <w:lvl w:ilvl="8" w:tplc="04240005" w:tentative="1">
      <w:start w:val="1"/>
      <w:numFmt w:val="bullet"/>
      <w:lvlText w:val=""/>
      <w:lvlJc w:val="left"/>
      <w:pPr>
        <w:tabs>
          <w:tab w:val="num" w:pos="6465"/>
        </w:tabs>
        <w:ind w:left="6465" w:hanging="360"/>
      </w:pPr>
      <w:rPr>
        <w:rFonts w:ascii="Wingdings" w:hAnsi="Wingdings" w:hint="default"/>
      </w:rPr>
    </w:lvl>
  </w:abstractNum>
  <w:abstractNum w:abstractNumId="26" w15:restartNumberingAfterBreak="0">
    <w:nsid w:val="4942227A"/>
    <w:multiLevelType w:val="hybridMultilevel"/>
    <w:tmpl w:val="AE2EB63E"/>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E8633A5"/>
    <w:multiLevelType w:val="hybridMultilevel"/>
    <w:tmpl w:val="A49A37A0"/>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0"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FE70FA"/>
    <w:multiLevelType w:val="hybridMultilevel"/>
    <w:tmpl w:val="E9642934"/>
    <w:lvl w:ilvl="0" w:tplc="04090005">
      <w:start w:val="1"/>
      <w:numFmt w:val="bullet"/>
      <w:lvlText w:val=""/>
      <w:lvlJc w:val="left"/>
      <w:pPr>
        <w:ind w:left="766" w:hanging="360"/>
      </w:pPr>
      <w:rPr>
        <w:rFonts w:ascii="Wingdings" w:hAnsi="Wingdings"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32" w15:restartNumberingAfterBreak="0">
    <w:nsid w:val="608B0970"/>
    <w:multiLevelType w:val="hybridMultilevel"/>
    <w:tmpl w:val="C35674D0"/>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7B417B"/>
    <w:multiLevelType w:val="hybridMultilevel"/>
    <w:tmpl w:val="D494E36C"/>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35"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36" w15:restartNumberingAfterBreak="0">
    <w:nsid w:val="67601E5B"/>
    <w:multiLevelType w:val="hybridMultilevel"/>
    <w:tmpl w:val="7F2A0168"/>
    <w:lvl w:ilvl="0" w:tplc="04090005">
      <w:start w:val="1"/>
      <w:numFmt w:val="bullet"/>
      <w:lvlText w:val=""/>
      <w:lvlJc w:val="left"/>
      <w:pPr>
        <w:ind w:left="766" w:hanging="360"/>
      </w:pPr>
      <w:rPr>
        <w:rFonts w:ascii="Wingdings" w:hAnsi="Wingdings"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37" w15:restartNumberingAfterBreak="0">
    <w:nsid w:val="6EF4488B"/>
    <w:multiLevelType w:val="hybridMultilevel"/>
    <w:tmpl w:val="074EAD72"/>
    <w:lvl w:ilvl="0" w:tplc="04090005">
      <w:start w:val="1"/>
      <w:numFmt w:val="bullet"/>
      <w:lvlText w:val=""/>
      <w:lvlJc w:val="left"/>
      <w:pPr>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39"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num w:numId="1" w16cid:durableId="2089038757">
    <w:abstractNumId w:val="29"/>
  </w:num>
  <w:num w:numId="2" w16cid:durableId="1173488944">
    <w:abstractNumId w:val="18"/>
  </w:num>
  <w:num w:numId="3" w16cid:durableId="1215190954">
    <w:abstractNumId w:val="22"/>
  </w:num>
  <w:num w:numId="4" w16cid:durableId="866531074">
    <w:abstractNumId w:val="38"/>
  </w:num>
  <w:num w:numId="5" w16cid:durableId="228270891">
    <w:abstractNumId w:val="39"/>
  </w:num>
  <w:num w:numId="6" w16cid:durableId="1424716043">
    <w:abstractNumId w:val="19"/>
  </w:num>
  <w:num w:numId="7" w16cid:durableId="1639266333">
    <w:abstractNumId w:val="23"/>
  </w:num>
  <w:num w:numId="8" w16cid:durableId="299580481">
    <w:abstractNumId w:val="21"/>
  </w:num>
  <w:num w:numId="9" w16cid:durableId="1403022231">
    <w:abstractNumId w:val="16"/>
  </w:num>
  <w:num w:numId="10" w16cid:durableId="1426925572">
    <w:abstractNumId w:val="9"/>
  </w:num>
  <w:num w:numId="11" w16cid:durableId="1055927905">
    <w:abstractNumId w:val="35"/>
  </w:num>
  <w:num w:numId="12" w16cid:durableId="1695883610">
    <w:abstractNumId w:val="34"/>
  </w:num>
  <w:num w:numId="13" w16cid:durableId="15093709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7271655">
    <w:abstractNumId w:val="11"/>
  </w:num>
  <w:num w:numId="15" w16cid:durableId="1585802775">
    <w:abstractNumId w:val="2"/>
  </w:num>
  <w:num w:numId="16" w16cid:durableId="854928988">
    <w:abstractNumId w:val="30"/>
  </w:num>
  <w:num w:numId="17" w16cid:durableId="358434518">
    <w:abstractNumId w:val="27"/>
  </w:num>
  <w:num w:numId="18" w16cid:durableId="2783013">
    <w:abstractNumId w:val="6"/>
  </w:num>
  <w:num w:numId="19" w16cid:durableId="1909076477">
    <w:abstractNumId w:val="26"/>
  </w:num>
  <w:num w:numId="20" w16cid:durableId="1024985666">
    <w:abstractNumId w:val="37"/>
  </w:num>
  <w:num w:numId="21" w16cid:durableId="1740597823">
    <w:abstractNumId w:val="8"/>
  </w:num>
  <w:num w:numId="22" w16cid:durableId="1461878355">
    <w:abstractNumId w:val="32"/>
  </w:num>
  <w:num w:numId="23" w16cid:durableId="98725056">
    <w:abstractNumId w:val="33"/>
  </w:num>
  <w:num w:numId="24" w16cid:durableId="2076587261">
    <w:abstractNumId w:val="3"/>
  </w:num>
  <w:num w:numId="25" w16cid:durableId="692875293">
    <w:abstractNumId w:val="5"/>
  </w:num>
  <w:num w:numId="26" w16cid:durableId="1197817401">
    <w:abstractNumId w:val="13"/>
  </w:num>
  <w:num w:numId="27" w16cid:durableId="1979408136">
    <w:abstractNumId w:val="7"/>
  </w:num>
  <w:num w:numId="28" w16cid:durableId="85008351">
    <w:abstractNumId w:val="28"/>
  </w:num>
  <w:num w:numId="29" w16cid:durableId="980117935">
    <w:abstractNumId w:val="25"/>
  </w:num>
  <w:num w:numId="30" w16cid:durableId="2021354354">
    <w:abstractNumId w:val="12"/>
  </w:num>
  <w:num w:numId="31" w16cid:durableId="1546603203">
    <w:abstractNumId w:val="1"/>
  </w:num>
  <w:num w:numId="32" w16cid:durableId="701901605">
    <w:abstractNumId w:val="31"/>
  </w:num>
  <w:num w:numId="33" w16cid:durableId="434134630">
    <w:abstractNumId w:val="36"/>
  </w:num>
  <w:num w:numId="34" w16cid:durableId="12196814">
    <w:abstractNumId w:val="20"/>
  </w:num>
  <w:num w:numId="35" w16cid:durableId="1383485677">
    <w:abstractNumId w:val="10"/>
    <w:lvlOverride w:ilvl="0">
      <w:startOverride w:val="1"/>
    </w:lvlOverride>
    <w:lvlOverride w:ilvl="1"/>
    <w:lvlOverride w:ilvl="2"/>
    <w:lvlOverride w:ilvl="3"/>
    <w:lvlOverride w:ilvl="4"/>
    <w:lvlOverride w:ilvl="5"/>
    <w:lvlOverride w:ilvl="6"/>
    <w:lvlOverride w:ilvl="7"/>
    <w:lvlOverride w:ilvl="8"/>
  </w:num>
  <w:num w:numId="36" w16cid:durableId="1846704172">
    <w:abstractNumId w:val="4"/>
  </w:num>
  <w:num w:numId="37" w16cid:durableId="288437335">
    <w:abstractNumId w:val="15"/>
  </w:num>
  <w:num w:numId="38" w16cid:durableId="122849817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9523568">
    <w:abstractNumId w:val="14"/>
  </w:num>
  <w:num w:numId="40" w16cid:durableId="6571970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264303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871350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56699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627461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033248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85875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396841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500887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14995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437150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116361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292604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63655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550069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061723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434596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481919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90086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251809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878782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A2A"/>
    <w:rsid w:val="000051B3"/>
    <w:rsid w:val="00021212"/>
    <w:rsid w:val="00027F41"/>
    <w:rsid w:val="00036793"/>
    <w:rsid w:val="00037A49"/>
    <w:rsid w:val="00043DDE"/>
    <w:rsid w:val="00051AAD"/>
    <w:rsid w:val="00055A48"/>
    <w:rsid w:val="000577C8"/>
    <w:rsid w:val="00070022"/>
    <w:rsid w:val="000728D4"/>
    <w:rsid w:val="00076489"/>
    <w:rsid w:val="0008204B"/>
    <w:rsid w:val="00097F4A"/>
    <w:rsid w:val="000B57E7"/>
    <w:rsid w:val="000C5527"/>
    <w:rsid w:val="000D124D"/>
    <w:rsid w:val="000D277D"/>
    <w:rsid w:val="000D27B9"/>
    <w:rsid w:val="000E1D56"/>
    <w:rsid w:val="000E76C6"/>
    <w:rsid w:val="000F2512"/>
    <w:rsid w:val="00113378"/>
    <w:rsid w:val="00124539"/>
    <w:rsid w:val="00127127"/>
    <w:rsid w:val="00134892"/>
    <w:rsid w:val="001353B1"/>
    <w:rsid w:val="00136E96"/>
    <w:rsid w:val="001423A2"/>
    <w:rsid w:val="0015420A"/>
    <w:rsid w:val="00155AC0"/>
    <w:rsid w:val="001578D5"/>
    <w:rsid w:val="00163443"/>
    <w:rsid w:val="001651A6"/>
    <w:rsid w:val="00173604"/>
    <w:rsid w:val="00192538"/>
    <w:rsid w:val="00196FA9"/>
    <w:rsid w:val="001B4798"/>
    <w:rsid w:val="001C0433"/>
    <w:rsid w:val="001C3696"/>
    <w:rsid w:val="001E4048"/>
    <w:rsid w:val="001F7863"/>
    <w:rsid w:val="0020215A"/>
    <w:rsid w:val="00204EDB"/>
    <w:rsid w:val="00217BD7"/>
    <w:rsid w:val="002232EE"/>
    <w:rsid w:val="00225ABE"/>
    <w:rsid w:val="00232A76"/>
    <w:rsid w:val="00233498"/>
    <w:rsid w:val="0023606B"/>
    <w:rsid w:val="00237F53"/>
    <w:rsid w:val="002440D4"/>
    <w:rsid w:val="002634AA"/>
    <w:rsid w:val="0027203B"/>
    <w:rsid w:val="0027240B"/>
    <w:rsid w:val="00286E3B"/>
    <w:rsid w:val="00291628"/>
    <w:rsid w:val="0029269F"/>
    <w:rsid w:val="00293F98"/>
    <w:rsid w:val="002D58B5"/>
    <w:rsid w:val="002D7486"/>
    <w:rsid w:val="002E6EDE"/>
    <w:rsid w:val="00304E21"/>
    <w:rsid w:val="00305A11"/>
    <w:rsid w:val="0031095E"/>
    <w:rsid w:val="003203AC"/>
    <w:rsid w:val="0033249E"/>
    <w:rsid w:val="00337E4D"/>
    <w:rsid w:val="003417BA"/>
    <w:rsid w:val="00342DAF"/>
    <w:rsid w:val="0034300A"/>
    <w:rsid w:val="00343395"/>
    <w:rsid w:val="00347AED"/>
    <w:rsid w:val="00355FA8"/>
    <w:rsid w:val="003672D1"/>
    <w:rsid w:val="00380D35"/>
    <w:rsid w:val="00386D11"/>
    <w:rsid w:val="003A1AA2"/>
    <w:rsid w:val="003B1958"/>
    <w:rsid w:val="003B3D19"/>
    <w:rsid w:val="003C5DC6"/>
    <w:rsid w:val="003C6D43"/>
    <w:rsid w:val="003D077C"/>
    <w:rsid w:val="003D1DF7"/>
    <w:rsid w:val="003D3FD0"/>
    <w:rsid w:val="003F4971"/>
    <w:rsid w:val="003F6A31"/>
    <w:rsid w:val="00430599"/>
    <w:rsid w:val="00432CAB"/>
    <w:rsid w:val="00432E71"/>
    <w:rsid w:val="00435805"/>
    <w:rsid w:val="00444E07"/>
    <w:rsid w:val="004601A0"/>
    <w:rsid w:val="004601C1"/>
    <w:rsid w:val="00464014"/>
    <w:rsid w:val="004663BA"/>
    <w:rsid w:val="004702FB"/>
    <w:rsid w:val="00471503"/>
    <w:rsid w:val="00471A11"/>
    <w:rsid w:val="00481E7C"/>
    <w:rsid w:val="0049479E"/>
    <w:rsid w:val="004D2F9F"/>
    <w:rsid w:val="004D3709"/>
    <w:rsid w:val="004D5871"/>
    <w:rsid w:val="004E0A5D"/>
    <w:rsid w:val="004E5B39"/>
    <w:rsid w:val="004F2927"/>
    <w:rsid w:val="00500820"/>
    <w:rsid w:val="0051780E"/>
    <w:rsid w:val="0052142A"/>
    <w:rsid w:val="0053011A"/>
    <w:rsid w:val="00534071"/>
    <w:rsid w:val="00534F78"/>
    <w:rsid w:val="0053510E"/>
    <w:rsid w:val="00537639"/>
    <w:rsid w:val="005423BF"/>
    <w:rsid w:val="0054439F"/>
    <w:rsid w:val="00546FD8"/>
    <w:rsid w:val="0055382E"/>
    <w:rsid w:val="005976AC"/>
    <w:rsid w:val="005A5873"/>
    <w:rsid w:val="005B3521"/>
    <w:rsid w:val="005B6195"/>
    <w:rsid w:val="005D5E2D"/>
    <w:rsid w:val="005E6322"/>
    <w:rsid w:val="005F06AB"/>
    <w:rsid w:val="006015F1"/>
    <w:rsid w:val="00605AA8"/>
    <w:rsid w:val="00612F46"/>
    <w:rsid w:val="006347C3"/>
    <w:rsid w:val="00635168"/>
    <w:rsid w:val="00646B2D"/>
    <w:rsid w:val="00683CC7"/>
    <w:rsid w:val="00687BBC"/>
    <w:rsid w:val="00690167"/>
    <w:rsid w:val="00692AAD"/>
    <w:rsid w:val="006975C6"/>
    <w:rsid w:val="006A5918"/>
    <w:rsid w:val="006A5EFE"/>
    <w:rsid w:val="006B0588"/>
    <w:rsid w:val="006B2936"/>
    <w:rsid w:val="006B294B"/>
    <w:rsid w:val="006B2E10"/>
    <w:rsid w:val="006C15DA"/>
    <w:rsid w:val="006E5BB7"/>
    <w:rsid w:val="006F1DA5"/>
    <w:rsid w:val="006F2D82"/>
    <w:rsid w:val="006F44AE"/>
    <w:rsid w:val="00701A24"/>
    <w:rsid w:val="007038F7"/>
    <w:rsid w:val="007109D5"/>
    <w:rsid w:val="00714EF7"/>
    <w:rsid w:val="0071508F"/>
    <w:rsid w:val="0072080B"/>
    <w:rsid w:val="0072101F"/>
    <w:rsid w:val="00731377"/>
    <w:rsid w:val="00731494"/>
    <w:rsid w:val="00742572"/>
    <w:rsid w:val="00753C19"/>
    <w:rsid w:val="0076648D"/>
    <w:rsid w:val="00766CC5"/>
    <w:rsid w:val="00774526"/>
    <w:rsid w:val="00785F39"/>
    <w:rsid w:val="00786B54"/>
    <w:rsid w:val="007A162C"/>
    <w:rsid w:val="007B4A2E"/>
    <w:rsid w:val="007C21F0"/>
    <w:rsid w:val="007C2733"/>
    <w:rsid w:val="007C3EA0"/>
    <w:rsid w:val="007C4AEA"/>
    <w:rsid w:val="007C56E7"/>
    <w:rsid w:val="007D2E05"/>
    <w:rsid w:val="007D50F9"/>
    <w:rsid w:val="007D6FB3"/>
    <w:rsid w:val="007E0E83"/>
    <w:rsid w:val="007E2A57"/>
    <w:rsid w:val="007E4101"/>
    <w:rsid w:val="007E7684"/>
    <w:rsid w:val="007F7555"/>
    <w:rsid w:val="007F79E9"/>
    <w:rsid w:val="0080039B"/>
    <w:rsid w:val="00807A86"/>
    <w:rsid w:val="0082090C"/>
    <w:rsid w:val="008278F5"/>
    <w:rsid w:val="00831765"/>
    <w:rsid w:val="008345B4"/>
    <w:rsid w:val="00843631"/>
    <w:rsid w:val="00846D4A"/>
    <w:rsid w:val="008635E6"/>
    <w:rsid w:val="00880340"/>
    <w:rsid w:val="008900E6"/>
    <w:rsid w:val="0089154A"/>
    <w:rsid w:val="008B29C8"/>
    <w:rsid w:val="008B72CE"/>
    <w:rsid w:val="008E728D"/>
    <w:rsid w:val="0090639A"/>
    <w:rsid w:val="00911E61"/>
    <w:rsid w:val="00912EFB"/>
    <w:rsid w:val="00926153"/>
    <w:rsid w:val="00927AC4"/>
    <w:rsid w:val="00930868"/>
    <w:rsid w:val="009325FE"/>
    <w:rsid w:val="00935755"/>
    <w:rsid w:val="00955000"/>
    <w:rsid w:val="00957E32"/>
    <w:rsid w:val="00960022"/>
    <w:rsid w:val="009616BD"/>
    <w:rsid w:val="009756B8"/>
    <w:rsid w:val="009775CF"/>
    <w:rsid w:val="00977B32"/>
    <w:rsid w:val="009A3613"/>
    <w:rsid w:val="009A3BDB"/>
    <w:rsid w:val="009A4FFB"/>
    <w:rsid w:val="009A6465"/>
    <w:rsid w:val="009A685E"/>
    <w:rsid w:val="009C7593"/>
    <w:rsid w:val="009F1A4B"/>
    <w:rsid w:val="009F2552"/>
    <w:rsid w:val="009F5FF4"/>
    <w:rsid w:val="00A0552C"/>
    <w:rsid w:val="00A056A1"/>
    <w:rsid w:val="00A11576"/>
    <w:rsid w:val="00A11ED2"/>
    <w:rsid w:val="00A15723"/>
    <w:rsid w:val="00A30A29"/>
    <w:rsid w:val="00A35D02"/>
    <w:rsid w:val="00A52459"/>
    <w:rsid w:val="00A547BA"/>
    <w:rsid w:val="00A61BAE"/>
    <w:rsid w:val="00A83865"/>
    <w:rsid w:val="00AB4DB4"/>
    <w:rsid w:val="00AC5237"/>
    <w:rsid w:val="00AD7EC0"/>
    <w:rsid w:val="00AE78EB"/>
    <w:rsid w:val="00AF14D9"/>
    <w:rsid w:val="00AF4793"/>
    <w:rsid w:val="00AF7FB0"/>
    <w:rsid w:val="00B037D1"/>
    <w:rsid w:val="00B05771"/>
    <w:rsid w:val="00B169F3"/>
    <w:rsid w:val="00B33FCD"/>
    <w:rsid w:val="00B40E0C"/>
    <w:rsid w:val="00B61880"/>
    <w:rsid w:val="00B757D1"/>
    <w:rsid w:val="00B80748"/>
    <w:rsid w:val="00B92E1B"/>
    <w:rsid w:val="00B93434"/>
    <w:rsid w:val="00BC2563"/>
    <w:rsid w:val="00BC2D61"/>
    <w:rsid w:val="00BE7E6E"/>
    <w:rsid w:val="00C02EF0"/>
    <w:rsid w:val="00C1138F"/>
    <w:rsid w:val="00C115E6"/>
    <w:rsid w:val="00C125C6"/>
    <w:rsid w:val="00C24613"/>
    <w:rsid w:val="00C315C9"/>
    <w:rsid w:val="00C3645F"/>
    <w:rsid w:val="00C4793C"/>
    <w:rsid w:val="00C801AB"/>
    <w:rsid w:val="00C80365"/>
    <w:rsid w:val="00C847AD"/>
    <w:rsid w:val="00CA26F2"/>
    <w:rsid w:val="00CA35E3"/>
    <w:rsid w:val="00CB03E6"/>
    <w:rsid w:val="00CB377E"/>
    <w:rsid w:val="00CC0414"/>
    <w:rsid w:val="00CC0FCB"/>
    <w:rsid w:val="00CC696D"/>
    <w:rsid w:val="00CD36AA"/>
    <w:rsid w:val="00CD6076"/>
    <w:rsid w:val="00CD6E25"/>
    <w:rsid w:val="00CE2BB1"/>
    <w:rsid w:val="00CF2BF2"/>
    <w:rsid w:val="00CF5EE3"/>
    <w:rsid w:val="00D03E04"/>
    <w:rsid w:val="00D257AC"/>
    <w:rsid w:val="00D31C97"/>
    <w:rsid w:val="00D326EF"/>
    <w:rsid w:val="00D35416"/>
    <w:rsid w:val="00D379CF"/>
    <w:rsid w:val="00D47C4D"/>
    <w:rsid w:val="00D51955"/>
    <w:rsid w:val="00D60A0B"/>
    <w:rsid w:val="00D671D6"/>
    <w:rsid w:val="00D7467F"/>
    <w:rsid w:val="00D764FA"/>
    <w:rsid w:val="00D773B6"/>
    <w:rsid w:val="00D8109A"/>
    <w:rsid w:val="00D85828"/>
    <w:rsid w:val="00D931BF"/>
    <w:rsid w:val="00D939C7"/>
    <w:rsid w:val="00DA5C77"/>
    <w:rsid w:val="00DB2305"/>
    <w:rsid w:val="00DB4A63"/>
    <w:rsid w:val="00DD2FA1"/>
    <w:rsid w:val="00DF2FCD"/>
    <w:rsid w:val="00E11D19"/>
    <w:rsid w:val="00E31728"/>
    <w:rsid w:val="00E42ED3"/>
    <w:rsid w:val="00E508AD"/>
    <w:rsid w:val="00E55B9D"/>
    <w:rsid w:val="00E61228"/>
    <w:rsid w:val="00E6744E"/>
    <w:rsid w:val="00E72198"/>
    <w:rsid w:val="00E74C5B"/>
    <w:rsid w:val="00E83CD5"/>
    <w:rsid w:val="00EB426A"/>
    <w:rsid w:val="00EB435D"/>
    <w:rsid w:val="00EB4F7F"/>
    <w:rsid w:val="00EB6276"/>
    <w:rsid w:val="00EC05F6"/>
    <w:rsid w:val="00EC1123"/>
    <w:rsid w:val="00ED41BC"/>
    <w:rsid w:val="00ED43C2"/>
    <w:rsid w:val="00ED5475"/>
    <w:rsid w:val="00ED6906"/>
    <w:rsid w:val="00EE0DA7"/>
    <w:rsid w:val="00EF3AE5"/>
    <w:rsid w:val="00F140A7"/>
    <w:rsid w:val="00F224CE"/>
    <w:rsid w:val="00F35500"/>
    <w:rsid w:val="00F37AEF"/>
    <w:rsid w:val="00F43257"/>
    <w:rsid w:val="00F54DDB"/>
    <w:rsid w:val="00F57FAA"/>
    <w:rsid w:val="00F644D8"/>
    <w:rsid w:val="00F70E67"/>
    <w:rsid w:val="00F71DF7"/>
    <w:rsid w:val="00F83F94"/>
    <w:rsid w:val="00F851F3"/>
    <w:rsid w:val="00F95EB4"/>
    <w:rsid w:val="00FB0805"/>
    <w:rsid w:val="00FB3258"/>
    <w:rsid w:val="00FB35DA"/>
    <w:rsid w:val="00FB5B8D"/>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naslov 1,Bullet 1,Bullet Points,Bullet layer,Dot pt"/>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8CDDB-7A56-4DAC-8DC4-BB221417B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33</Pages>
  <Words>11293</Words>
  <Characters>64375</Characters>
  <Application>Microsoft Office Word</Application>
  <DocSecurity>0</DocSecurity>
  <Lines>536</Lines>
  <Paragraphs>151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381</cp:revision>
  <dcterms:created xsi:type="dcterms:W3CDTF">2025-02-03T08:31:00Z</dcterms:created>
  <dcterms:modified xsi:type="dcterms:W3CDTF">2025-02-27T21:46:00Z</dcterms:modified>
</cp:coreProperties>
</file>